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0A7" w:rsidRPr="007B20A7" w:rsidRDefault="007B20A7" w:rsidP="007B20A7">
      <w:pPr>
        <w:spacing w:line="360" w:lineRule="auto"/>
        <w:jc w:val="center"/>
        <w:rPr>
          <w:sz w:val="24"/>
          <w:lang w:val="ru-RU" w:eastAsia="ru-RU"/>
        </w:rPr>
      </w:pPr>
      <w:r w:rsidRPr="007B20A7">
        <w:rPr>
          <w:sz w:val="24"/>
          <w:lang w:val="ru-RU" w:eastAsia="ru-RU"/>
        </w:rPr>
        <w:t>МУНИЦИПАЛЬНОЕ  ОБЩЕОБРАЗОВАТЕЛЬНОЕ БЮДЖЕТНОЕ</w:t>
      </w:r>
    </w:p>
    <w:p w:rsidR="007B20A7" w:rsidRPr="007B20A7" w:rsidRDefault="007B20A7" w:rsidP="007B20A7">
      <w:pPr>
        <w:spacing w:line="360" w:lineRule="auto"/>
        <w:jc w:val="center"/>
        <w:rPr>
          <w:sz w:val="24"/>
          <w:lang w:val="ru-RU" w:eastAsia="ru-RU"/>
        </w:rPr>
      </w:pPr>
      <w:r w:rsidRPr="007B20A7">
        <w:rPr>
          <w:sz w:val="24"/>
          <w:lang w:val="ru-RU" w:eastAsia="ru-RU"/>
        </w:rPr>
        <w:t>УЧРЕЖДЕНИЕ</w:t>
      </w:r>
    </w:p>
    <w:p w:rsidR="007B20A7" w:rsidRPr="007B20A7" w:rsidRDefault="007B20A7" w:rsidP="007B20A7">
      <w:pPr>
        <w:spacing w:line="360" w:lineRule="auto"/>
        <w:jc w:val="center"/>
        <w:rPr>
          <w:sz w:val="24"/>
          <w:lang w:val="ru-RU" w:eastAsia="ru-RU"/>
        </w:rPr>
      </w:pPr>
      <w:r w:rsidRPr="007B20A7">
        <w:rPr>
          <w:sz w:val="24"/>
          <w:lang w:val="ru-RU" w:eastAsia="ru-RU"/>
        </w:rPr>
        <w:t xml:space="preserve">СРЕДНЯЯ ОБЩЕОБРАЗОВАТЕЛЬНАЯ ШКОЛА № 4 </w:t>
      </w:r>
      <w:proofErr w:type="spellStart"/>
      <w:r w:rsidRPr="007B20A7">
        <w:rPr>
          <w:sz w:val="24"/>
          <w:lang w:val="ru-RU" w:eastAsia="ru-RU"/>
        </w:rPr>
        <w:t>г</w:t>
      </w:r>
      <w:proofErr w:type="gramStart"/>
      <w:r w:rsidRPr="007B20A7">
        <w:rPr>
          <w:sz w:val="24"/>
          <w:lang w:val="ru-RU" w:eastAsia="ru-RU"/>
        </w:rPr>
        <w:t>.З</w:t>
      </w:r>
      <w:proofErr w:type="gramEnd"/>
      <w:r w:rsidRPr="007B20A7">
        <w:rPr>
          <w:sz w:val="24"/>
          <w:lang w:val="ru-RU" w:eastAsia="ru-RU"/>
        </w:rPr>
        <w:t>ЕЯ</w:t>
      </w:r>
      <w:proofErr w:type="spellEnd"/>
    </w:p>
    <w:p w:rsidR="007B20A7" w:rsidRPr="007B20A7" w:rsidRDefault="007B20A7" w:rsidP="007B20A7">
      <w:pPr>
        <w:spacing w:line="360" w:lineRule="auto"/>
        <w:jc w:val="center"/>
        <w:rPr>
          <w:sz w:val="24"/>
          <w:lang w:val="ru-RU" w:eastAsia="ru-RU"/>
        </w:rPr>
      </w:pPr>
    </w:p>
    <w:p w:rsidR="007B20A7" w:rsidRPr="007B20A7" w:rsidRDefault="007B20A7" w:rsidP="007B20A7">
      <w:pPr>
        <w:spacing w:line="360" w:lineRule="auto"/>
        <w:jc w:val="center"/>
        <w:rPr>
          <w:sz w:val="24"/>
          <w:lang w:val="ru-RU" w:eastAsia="ru-RU"/>
        </w:rPr>
      </w:pPr>
    </w:p>
    <w:p w:rsidR="007B20A7" w:rsidRPr="007B20A7" w:rsidRDefault="007B20A7" w:rsidP="007B20A7">
      <w:pPr>
        <w:spacing w:line="360" w:lineRule="auto"/>
        <w:jc w:val="both"/>
        <w:rPr>
          <w:sz w:val="24"/>
          <w:lang w:val="ru-RU" w:eastAsia="ru-RU"/>
        </w:rPr>
      </w:pPr>
      <w:r w:rsidRPr="007B20A7">
        <w:rPr>
          <w:sz w:val="24"/>
          <w:lang w:val="ru-RU" w:eastAsia="ru-RU"/>
        </w:rPr>
        <w:t>РАССМОТРЕНО:                  СОГЛАСОВАНО:                     УТВЕРЖДАЮ:</w:t>
      </w:r>
    </w:p>
    <w:p w:rsidR="007B20A7" w:rsidRPr="007B20A7" w:rsidRDefault="007B20A7" w:rsidP="007B20A7">
      <w:pPr>
        <w:spacing w:line="360" w:lineRule="auto"/>
        <w:jc w:val="both"/>
        <w:rPr>
          <w:sz w:val="24"/>
          <w:lang w:val="ru-RU" w:eastAsia="ru-RU"/>
        </w:rPr>
      </w:pPr>
      <w:r w:rsidRPr="007B20A7">
        <w:rPr>
          <w:sz w:val="24"/>
          <w:lang w:val="ru-RU" w:eastAsia="ru-RU"/>
        </w:rPr>
        <w:t xml:space="preserve">Руководитель МО                  </w:t>
      </w:r>
      <w:r>
        <w:rPr>
          <w:sz w:val="24"/>
          <w:lang w:val="ru-RU" w:eastAsia="ru-RU"/>
        </w:rPr>
        <w:t xml:space="preserve">Замдиректора по УВР           </w:t>
      </w:r>
      <w:r w:rsidRPr="007B20A7">
        <w:rPr>
          <w:sz w:val="24"/>
          <w:lang w:val="ru-RU" w:eastAsia="ru-RU"/>
        </w:rPr>
        <w:t xml:space="preserve">   Директор МОБУ СОШ № 4</w:t>
      </w:r>
    </w:p>
    <w:p w:rsidR="007B20A7" w:rsidRPr="007B20A7" w:rsidRDefault="007B20A7" w:rsidP="007B20A7">
      <w:pPr>
        <w:spacing w:line="360" w:lineRule="auto"/>
        <w:jc w:val="both"/>
        <w:rPr>
          <w:sz w:val="24"/>
          <w:lang w:val="ru-RU" w:eastAsia="ru-RU"/>
        </w:rPr>
      </w:pPr>
      <w:r w:rsidRPr="007B20A7">
        <w:rPr>
          <w:sz w:val="24"/>
          <w:lang w:val="ru-RU" w:eastAsia="ru-RU"/>
        </w:rPr>
        <w:t xml:space="preserve">О.А. Якимова_____               Н.Л. Кузнецова _____               </w:t>
      </w:r>
      <w:r>
        <w:rPr>
          <w:sz w:val="24"/>
          <w:lang w:val="ru-RU" w:eastAsia="ru-RU"/>
        </w:rPr>
        <w:t xml:space="preserve">  Е.А. </w:t>
      </w:r>
      <w:proofErr w:type="spellStart"/>
      <w:r>
        <w:rPr>
          <w:sz w:val="24"/>
          <w:lang w:val="ru-RU" w:eastAsia="ru-RU"/>
        </w:rPr>
        <w:t>Драгина</w:t>
      </w:r>
      <w:proofErr w:type="spellEnd"/>
      <w:r>
        <w:rPr>
          <w:sz w:val="24"/>
          <w:lang w:val="ru-RU" w:eastAsia="ru-RU"/>
        </w:rPr>
        <w:t xml:space="preserve"> ___________</w:t>
      </w:r>
    </w:p>
    <w:p w:rsidR="007B20A7" w:rsidRPr="007B20A7" w:rsidRDefault="007B20A7" w:rsidP="007B20A7">
      <w:pPr>
        <w:spacing w:line="360" w:lineRule="auto"/>
        <w:jc w:val="both"/>
        <w:rPr>
          <w:sz w:val="24"/>
          <w:lang w:val="ru-RU" w:eastAsia="ru-RU"/>
        </w:rPr>
      </w:pPr>
      <w:r w:rsidRPr="007B20A7">
        <w:rPr>
          <w:sz w:val="24"/>
          <w:lang w:val="ru-RU" w:eastAsia="ru-RU"/>
        </w:rPr>
        <w:t>протокол от «_»____  2015     «___»________2015</w:t>
      </w:r>
      <w:r>
        <w:rPr>
          <w:sz w:val="24"/>
          <w:lang w:val="ru-RU" w:eastAsia="ru-RU"/>
        </w:rPr>
        <w:t xml:space="preserve">  г.        </w:t>
      </w:r>
      <w:r w:rsidRPr="007B20A7">
        <w:rPr>
          <w:sz w:val="24"/>
          <w:lang w:val="ru-RU" w:eastAsia="ru-RU"/>
        </w:rPr>
        <w:t xml:space="preserve">   приказ </w:t>
      </w:r>
    </w:p>
    <w:p w:rsidR="007B20A7" w:rsidRPr="007B20A7" w:rsidRDefault="007B20A7" w:rsidP="007B20A7">
      <w:pPr>
        <w:spacing w:line="360" w:lineRule="auto"/>
        <w:jc w:val="both"/>
        <w:rPr>
          <w:sz w:val="24"/>
          <w:lang w:val="ru-RU" w:eastAsia="ru-RU"/>
        </w:rPr>
      </w:pPr>
      <w:r w:rsidRPr="007B20A7">
        <w:rPr>
          <w:sz w:val="24"/>
          <w:lang w:val="ru-RU" w:eastAsia="ru-RU"/>
        </w:rPr>
        <w:t xml:space="preserve">№______                                                                      </w:t>
      </w:r>
      <w:r>
        <w:rPr>
          <w:sz w:val="24"/>
          <w:lang w:val="ru-RU" w:eastAsia="ru-RU"/>
        </w:rPr>
        <w:t xml:space="preserve">             </w:t>
      </w:r>
      <w:r w:rsidRPr="007B20A7">
        <w:rPr>
          <w:sz w:val="24"/>
          <w:lang w:val="ru-RU" w:eastAsia="ru-RU"/>
        </w:rPr>
        <w:t xml:space="preserve"> от «___»______2015 г. </w:t>
      </w:r>
    </w:p>
    <w:p w:rsidR="00625EEE" w:rsidRPr="007B20A7" w:rsidRDefault="007B20A7" w:rsidP="00E37990">
      <w:pPr>
        <w:spacing w:line="360" w:lineRule="auto"/>
        <w:jc w:val="both"/>
        <w:rPr>
          <w:sz w:val="24"/>
          <w:lang w:val="ru-RU" w:eastAsia="ru-RU"/>
        </w:rPr>
      </w:pPr>
      <w:r w:rsidRPr="007B20A7">
        <w:rPr>
          <w:sz w:val="24"/>
          <w:lang w:val="ru-RU" w:eastAsia="ru-RU"/>
        </w:rPr>
        <w:t xml:space="preserve">                                                                                                            </w:t>
      </w:r>
      <w:proofErr w:type="spellStart"/>
      <w:r w:rsidRPr="007B20A7">
        <w:rPr>
          <w:sz w:val="24"/>
          <w:lang w:val="ru-RU" w:eastAsia="ru-RU"/>
        </w:rPr>
        <w:t>м</w:t>
      </w:r>
      <w:proofErr w:type="gramStart"/>
      <w:r w:rsidRPr="007B20A7">
        <w:rPr>
          <w:sz w:val="24"/>
          <w:lang w:val="ru-RU" w:eastAsia="ru-RU"/>
        </w:rPr>
        <w:t>.п</w:t>
      </w:r>
      <w:proofErr w:type="spellEnd"/>
      <w:proofErr w:type="gramEnd"/>
    </w:p>
    <w:p w:rsidR="00625EEE" w:rsidRDefault="00625EEE" w:rsidP="00E37990">
      <w:pPr>
        <w:spacing w:line="360" w:lineRule="auto"/>
        <w:jc w:val="both"/>
        <w:rPr>
          <w:lang w:val="ru-RU"/>
        </w:rPr>
      </w:pPr>
    </w:p>
    <w:p w:rsidR="00625EEE" w:rsidRDefault="00625EEE" w:rsidP="00E37990">
      <w:pPr>
        <w:spacing w:line="360" w:lineRule="auto"/>
        <w:jc w:val="both"/>
        <w:rPr>
          <w:lang w:val="ru-RU"/>
        </w:rPr>
      </w:pPr>
    </w:p>
    <w:p w:rsidR="00923378" w:rsidRPr="00E23E29" w:rsidRDefault="00923378" w:rsidP="00E37990">
      <w:pPr>
        <w:spacing w:line="360" w:lineRule="auto"/>
        <w:jc w:val="both"/>
        <w:rPr>
          <w:lang w:val="ru-RU"/>
        </w:rPr>
      </w:pPr>
    </w:p>
    <w:p w:rsidR="00E37990" w:rsidRPr="0065220B" w:rsidRDefault="00E37990" w:rsidP="00E37990">
      <w:pPr>
        <w:spacing w:line="360" w:lineRule="auto"/>
        <w:jc w:val="center"/>
        <w:rPr>
          <w:b/>
          <w:sz w:val="56"/>
          <w:szCs w:val="56"/>
          <w:lang w:val="ru-RU"/>
        </w:rPr>
      </w:pPr>
      <w:r w:rsidRPr="0065220B">
        <w:rPr>
          <w:b/>
          <w:sz w:val="56"/>
          <w:szCs w:val="56"/>
          <w:lang w:val="ru-RU"/>
        </w:rPr>
        <w:t>РАБОЧАЯ ПРОГРАММА</w:t>
      </w:r>
    </w:p>
    <w:p w:rsidR="007B20A7" w:rsidRDefault="00CF5A0F" w:rsidP="00625EEE">
      <w:pPr>
        <w:spacing w:line="360" w:lineRule="auto"/>
        <w:jc w:val="center"/>
        <w:rPr>
          <w:b/>
          <w:sz w:val="40"/>
          <w:szCs w:val="40"/>
          <w:lang w:val="ru-RU"/>
        </w:rPr>
      </w:pPr>
      <w:r>
        <w:rPr>
          <w:b/>
          <w:sz w:val="40"/>
          <w:szCs w:val="40"/>
          <w:lang w:val="ru-RU"/>
        </w:rPr>
        <w:t xml:space="preserve">факультативного </w:t>
      </w:r>
      <w:r w:rsidR="007B20A7">
        <w:rPr>
          <w:b/>
          <w:sz w:val="40"/>
          <w:szCs w:val="40"/>
          <w:lang w:val="ru-RU"/>
        </w:rPr>
        <w:t>(элективного)</w:t>
      </w:r>
    </w:p>
    <w:p w:rsidR="00CF5A0F" w:rsidRDefault="00625EEE" w:rsidP="00625EEE">
      <w:pPr>
        <w:spacing w:line="360" w:lineRule="auto"/>
        <w:jc w:val="center"/>
        <w:rPr>
          <w:b/>
          <w:sz w:val="40"/>
          <w:szCs w:val="40"/>
          <w:lang w:val="ru-RU"/>
        </w:rPr>
      </w:pPr>
      <w:r w:rsidRPr="00F33BC4">
        <w:rPr>
          <w:b/>
          <w:sz w:val="40"/>
          <w:szCs w:val="40"/>
          <w:lang w:val="ru-RU"/>
        </w:rPr>
        <w:t xml:space="preserve">курса обучения </w:t>
      </w:r>
    </w:p>
    <w:p w:rsidR="00F33BC4" w:rsidRPr="00F33BC4" w:rsidRDefault="00625EEE" w:rsidP="00625EEE">
      <w:pPr>
        <w:spacing w:line="360" w:lineRule="auto"/>
        <w:jc w:val="center"/>
        <w:rPr>
          <w:b/>
          <w:sz w:val="40"/>
          <w:szCs w:val="40"/>
          <w:lang w:val="ru-RU"/>
        </w:rPr>
      </w:pPr>
      <w:r w:rsidRPr="00F33BC4">
        <w:rPr>
          <w:b/>
          <w:sz w:val="40"/>
          <w:szCs w:val="40"/>
          <w:lang w:val="ru-RU"/>
        </w:rPr>
        <w:t xml:space="preserve">русскому языку в 9 классе </w:t>
      </w:r>
    </w:p>
    <w:p w:rsidR="00E37990" w:rsidRPr="00F33BC4" w:rsidRDefault="00625EEE" w:rsidP="00625EEE">
      <w:pPr>
        <w:spacing w:line="360" w:lineRule="auto"/>
        <w:jc w:val="center"/>
        <w:rPr>
          <w:b/>
          <w:sz w:val="40"/>
          <w:szCs w:val="40"/>
          <w:lang w:val="ru-RU"/>
        </w:rPr>
      </w:pPr>
      <w:r w:rsidRPr="00F33BC4">
        <w:rPr>
          <w:b/>
          <w:sz w:val="40"/>
          <w:szCs w:val="40"/>
          <w:lang w:val="ru-RU"/>
        </w:rPr>
        <w:t>«</w:t>
      </w:r>
      <w:r w:rsidR="00155391">
        <w:rPr>
          <w:b/>
          <w:sz w:val="40"/>
          <w:szCs w:val="40"/>
          <w:lang w:val="ru-RU"/>
        </w:rPr>
        <w:t>Три ступени к успеху: изложение, сочинение, тесты</w:t>
      </w:r>
      <w:r w:rsidRPr="00F33BC4">
        <w:rPr>
          <w:b/>
          <w:sz w:val="40"/>
          <w:szCs w:val="40"/>
          <w:lang w:val="ru-RU"/>
        </w:rPr>
        <w:t>»</w:t>
      </w:r>
      <w:bookmarkStart w:id="0" w:name="_GoBack"/>
      <w:bookmarkEnd w:id="0"/>
    </w:p>
    <w:p w:rsidR="00923378" w:rsidRDefault="00923378" w:rsidP="00FC192B">
      <w:pPr>
        <w:spacing w:line="360" w:lineRule="auto"/>
        <w:rPr>
          <w:sz w:val="40"/>
          <w:szCs w:val="40"/>
          <w:lang w:val="ru-RU"/>
        </w:rPr>
      </w:pPr>
    </w:p>
    <w:p w:rsidR="00923378" w:rsidRDefault="00923378" w:rsidP="00FC192B">
      <w:pPr>
        <w:spacing w:line="360" w:lineRule="auto"/>
        <w:rPr>
          <w:sz w:val="40"/>
          <w:szCs w:val="40"/>
          <w:lang w:val="ru-RU"/>
        </w:rPr>
      </w:pPr>
    </w:p>
    <w:p w:rsidR="00625EEE" w:rsidRPr="00FC192B" w:rsidRDefault="00923378" w:rsidP="00923378">
      <w:pPr>
        <w:spacing w:line="360" w:lineRule="auto"/>
        <w:ind w:firstLine="4536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       Учитель</w:t>
      </w:r>
      <w:r w:rsidR="00625EEE" w:rsidRPr="00FC192B">
        <w:rPr>
          <w:szCs w:val="28"/>
          <w:lang w:val="ru-RU"/>
        </w:rPr>
        <w:t xml:space="preserve">: </w:t>
      </w:r>
      <w:r>
        <w:rPr>
          <w:szCs w:val="28"/>
          <w:lang w:val="ru-RU"/>
        </w:rPr>
        <w:t xml:space="preserve">О.А. </w:t>
      </w:r>
      <w:r w:rsidR="00625EEE" w:rsidRPr="00FC192B">
        <w:rPr>
          <w:szCs w:val="28"/>
          <w:lang w:val="ru-RU"/>
        </w:rPr>
        <w:t>Якимова</w:t>
      </w:r>
      <w:r w:rsidR="00CF5A0F">
        <w:rPr>
          <w:szCs w:val="28"/>
          <w:lang w:val="ru-RU"/>
        </w:rPr>
        <w:t xml:space="preserve"> </w:t>
      </w:r>
    </w:p>
    <w:p w:rsidR="00625EEE" w:rsidRDefault="00625EEE" w:rsidP="00625EEE">
      <w:pPr>
        <w:spacing w:line="360" w:lineRule="auto"/>
        <w:jc w:val="right"/>
        <w:rPr>
          <w:sz w:val="32"/>
          <w:szCs w:val="32"/>
          <w:lang w:val="ru-RU"/>
        </w:rPr>
      </w:pPr>
    </w:p>
    <w:p w:rsidR="00625EEE" w:rsidRPr="001F236F" w:rsidRDefault="00625EEE" w:rsidP="00625EEE">
      <w:pPr>
        <w:spacing w:line="360" w:lineRule="auto"/>
        <w:jc w:val="right"/>
        <w:rPr>
          <w:sz w:val="32"/>
          <w:szCs w:val="32"/>
          <w:lang w:val="ru-RU"/>
        </w:rPr>
      </w:pPr>
    </w:p>
    <w:p w:rsidR="00625EEE" w:rsidRPr="00FC192B" w:rsidRDefault="00625EEE" w:rsidP="00625EEE">
      <w:pPr>
        <w:spacing w:line="360" w:lineRule="auto"/>
        <w:jc w:val="center"/>
        <w:rPr>
          <w:szCs w:val="28"/>
          <w:lang w:val="ru-RU"/>
        </w:rPr>
      </w:pPr>
      <w:proofErr w:type="spellStart"/>
      <w:r w:rsidRPr="00FC192B">
        <w:rPr>
          <w:szCs w:val="28"/>
          <w:lang w:val="ru-RU"/>
        </w:rPr>
        <w:t>г</w:t>
      </w:r>
      <w:proofErr w:type="gramStart"/>
      <w:r w:rsidRPr="00FC192B">
        <w:rPr>
          <w:szCs w:val="28"/>
          <w:lang w:val="ru-RU"/>
        </w:rPr>
        <w:t>.З</w:t>
      </w:r>
      <w:proofErr w:type="gramEnd"/>
      <w:r w:rsidRPr="00FC192B">
        <w:rPr>
          <w:szCs w:val="28"/>
          <w:lang w:val="ru-RU"/>
        </w:rPr>
        <w:t>ея</w:t>
      </w:r>
      <w:proofErr w:type="spellEnd"/>
    </w:p>
    <w:p w:rsidR="007B20A7" w:rsidRDefault="007B20A7" w:rsidP="00E37990">
      <w:pPr>
        <w:pStyle w:val="a6"/>
        <w:shd w:val="clear" w:color="auto" w:fill="FFFFFF"/>
        <w:spacing w:after="0" w:line="240" w:lineRule="auto"/>
        <w:outlineLvl w:val="0"/>
        <w:rPr>
          <w:rFonts w:ascii="Times New Roman" w:eastAsia="Calibri" w:hAnsi="Times New Roman"/>
          <w:b/>
          <w:spacing w:val="-5"/>
          <w:sz w:val="28"/>
          <w:szCs w:val="28"/>
        </w:rPr>
      </w:pPr>
      <w:r>
        <w:rPr>
          <w:rFonts w:ascii="Times New Roman" w:eastAsia="Calibri" w:hAnsi="Times New Roman"/>
          <w:b/>
          <w:spacing w:val="-5"/>
          <w:sz w:val="28"/>
          <w:szCs w:val="28"/>
        </w:rPr>
        <w:br w:type="page"/>
      </w:r>
    </w:p>
    <w:p w:rsidR="00E37990" w:rsidRDefault="00E37990" w:rsidP="00E37990">
      <w:pPr>
        <w:pStyle w:val="a6"/>
        <w:shd w:val="clear" w:color="auto" w:fill="FFFFFF"/>
        <w:spacing w:after="0" w:line="240" w:lineRule="auto"/>
        <w:outlineLvl w:val="0"/>
        <w:rPr>
          <w:rFonts w:ascii="Times New Roman" w:eastAsia="Calibri" w:hAnsi="Times New Roman"/>
          <w:b/>
          <w:spacing w:val="-5"/>
          <w:sz w:val="28"/>
          <w:szCs w:val="28"/>
        </w:rPr>
      </w:pPr>
      <w:r w:rsidRPr="002E3B40">
        <w:rPr>
          <w:rFonts w:ascii="Times New Roman" w:eastAsia="Calibri" w:hAnsi="Times New Roman"/>
          <w:b/>
          <w:spacing w:val="-5"/>
          <w:sz w:val="28"/>
          <w:szCs w:val="28"/>
        </w:rPr>
        <w:lastRenderedPageBreak/>
        <w:t>ПОЯСНИТЕЛЬНАЯ ЗАПИСКА</w:t>
      </w:r>
    </w:p>
    <w:p w:rsidR="00CF5A0F" w:rsidRPr="00CF5A0F" w:rsidRDefault="00F33BC4" w:rsidP="00CF5A0F">
      <w:pPr>
        <w:ind w:firstLine="720"/>
        <w:jc w:val="center"/>
        <w:rPr>
          <w:b/>
          <w:szCs w:val="28"/>
          <w:lang w:val="ru-RU" w:eastAsia="ru-RU"/>
        </w:rPr>
      </w:pPr>
      <w:r w:rsidRPr="00F33BC4">
        <w:rPr>
          <w:b/>
          <w:szCs w:val="28"/>
          <w:lang w:val="ru-RU" w:eastAsia="ru-RU"/>
        </w:rPr>
        <w:t>Статус документа</w:t>
      </w:r>
    </w:p>
    <w:p w:rsidR="00E37990" w:rsidRDefault="00E37990" w:rsidP="00E37990">
      <w:pPr>
        <w:ind w:firstLine="720"/>
        <w:jc w:val="both"/>
        <w:rPr>
          <w:szCs w:val="28"/>
          <w:lang w:val="ru-RU" w:eastAsia="ru-RU"/>
        </w:rPr>
      </w:pPr>
      <w:r w:rsidRPr="00C37B24">
        <w:rPr>
          <w:szCs w:val="28"/>
          <w:lang w:val="ru-RU" w:eastAsia="ru-RU"/>
        </w:rPr>
        <w:t xml:space="preserve">Рабочая программа </w:t>
      </w:r>
      <w:r w:rsidR="00CF5A0F">
        <w:rPr>
          <w:szCs w:val="28"/>
          <w:lang w:val="ru-RU" w:eastAsia="ru-RU"/>
        </w:rPr>
        <w:t>факультативного</w:t>
      </w:r>
      <w:r w:rsidR="00F33BC4">
        <w:rPr>
          <w:szCs w:val="28"/>
          <w:lang w:val="ru-RU" w:eastAsia="ru-RU"/>
        </w:rPr>
        <w:t xml:space="preserve"> курса обучения</w:t>
      </w:r>
      <w:r w:rsidRPr="00C37B24">
        <w:rPr>
          <w:szCs w:val="28"/>
          <w:lang w:val="ru-RU" w:eastAsia="ru-RU"/>
        </w:rPr>
        <w:t xml:space="preserve"> русскому языку </w:t>
      </w:r>
      <w:r w:rsidR="00F33BC4">
        <w:rPr>
          <w:szCs w:val="28"/>
          <w:lang w:val="ru-RU" w:eastAsia="ru-RU"/>
        </w:rPr>
        <w:t>в</w:t>
      </w:r>
      <w:r w:rsidRPr="00C37B24">
        <w:rPr>
          <w:szCs w:val="28"/>
          <w:lang w:val="ru-RU" w:eastAsia="ru-RU"/>
        </w:rPr>
        <w:t xml:space="preserve"> 9 класс</w:t>
      </w:r>
      <w:r w:rsidR="00F33BC4">
        <w:rPr>
          <w:szCs w:val="28"/>
          <w:lang w:val="ru-RU" w:eastAsia="ru-RU"/>
        </w:rPr>
        <w:t>е</w:t>
      </w:r>
      <w:r w:rsidRPr="00C37B24">
        <w:rPr>
          <w:szCs w:val="28"/>
          <w:lang w:val="ru-RU" w:eastAsia="ru-RU"/>
        </w:rPr>
        <w:t xml:space="preserve"> </w:t>
      </w:r>
      <w:r w:rsidR="00BE3813">
        <w:rPr>
          <w:szCs w:val="28"/>
          <w:lang w:val="ru-RU" w:eastAsia="ru-RU"/>
        </w:rPr>
        <w:t>«</w:t>
      </w:r>
      <w:r w:rsidR="00155391">
        <w:rPr>
          <w:szCs w:val="28"/>
          <w:lang w:val="ru-RU" w:eastAsia="ru-RU"/>
        </w:rPr>
        <w:t>Три ступени</w:t>
      </w:r>
      <w:r w:rsidR="00BE3813">
        <w:rPr>
          <w:szCs w:val="28"/>
          <w:lang w:val="ru-RU" w:eastAsia="ru-RU"/>
        </w:rPr>
        <w:t xml:space="preserve"> к успеху</w:t>
      </w:r>
      <w:r w:rsidR="00155391">
        <w:rPr>
          <w:szCs w:val="28"/>
          <w:lang w:val="ru-RU" w:eastAsia="ru-RU"/>
        </w:rPr>
        <w:t>: изложение, сочинение, тесты</w:t>
      </w:r>
      <w:r w:rsidR="00BE3813">
        <w:rPr>
          <w:szCs w:val="28"/>
          <w:lang w:val="ru-RU" w:eastAsia="ru-RU"/>
        </w:rPr>
        <w:t xml:space="preserve">» </w:t>
      </w:r>
      <w:r w:rsidRPr="00C37B24">
        <w:rPr>
          <w:szCs w:val="28"/>
          <w:lang w:val="ru-RU" w:eastAsia="ru-RU"/>
        </w:rPr>
        <w:t>составлена на основе следующих документов:</w:t>
      </w:r>
    </w:p>
    <w:p w:rsidR="00CF5A0F" w:rsidRPr="00CF5A0F" w:rsidRDefault="00CF5A0F" w:rsidP="00CF5A0F">
      <w:pPr>
        <w:ind w:firstLine="709"/>
        <w:jc w:val="both"/>
        <w:rPr>
          <w:szCs w:val="28"/>
          <w:lang w:val="ru-RU" w:eastAsia="ru-RU"/>
        </w:rPr>
      </w:pPr>
      <w:r>
        <w:rPr>
          <w:szCs w:val="28"/>
          <w:lang w:val="ru-RU" w:eastAsia="ru-RU"/>
        </w:rPr>
        <w:t xml:space="preserve">1. </w:t>
      </w:r>
      <w:r w:rsidRPr="00CF5A0F">
        <w:rPr>
          <w:szCs w:val="28"/>
          <w:lang w:val="ru-RU" w:eastAsia="ru-RU"/>
        </w:rPr>
        <w:t xml:space="preserve">Федерального закона от 29 декабря 2012 года № 273-ФЗ «Об образовании в Российской Федерации»; </w:t>
      </w:r>
    </w:p>
    <w:p w:rsidR="00CF5A0F" w:rsidRPr="00CF5A0F" w:rsidRDefault="00CF5A0F" w:rsidP="00CF5A0F">
      <w:pPr>
        <w:ind w:firstLine="709"/>
        <w:jc w:val="both"/>
        <w:rPr>
          <w:rFonts w:eastAsia="Calibri"/>
          <w:szCs w:val="28"/>
          <w:lang w:val="ru-RU"/>
        </w:rPr>
      </w:pPr>
      <w:r w:rsidRPr="00CF5A0F">
        <w:rPr>
          <w:szCs w:val="28"/>
          <w:lang w:val="ru-RU" w:eastAsia="ru-RU"/>
        </w:rPr>
        <w:t xml:space="preserve">2. Приказа Министерства образования и науки Российской Федерации </w:t>
      </w:r>
      <w:r w:rsidRPr="00CF5A0F">
        <w:rPr>
          <w:rFonts w:eastAsia="Calibri"/>
          <w:szCs w:val="28"/>
          <w:lang w:val="ru-RU"/>
        </w:rPr>
        <w:t xml:space="preserve">от 17 декабря 2010 г. № 1897 «Об утверждении федерального государственного образовательного стандарта основного общего образования»; </w:t>
      </w:r>
    </w:p>
    <w:p w:rsidR="00CF5A0F" w:rsidRPr="00C37B24" w:rsidRDefault="00CF5A0F" w:rsidP="00CF5A0F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val="ru-RU"/>
        </w:rPr>
      </w:pPr>
      <w:r w:rsidRPr="00CF5A0F">
        <w:rPr>
          <w:rFonts w:eastAsia="Calibri"/>
          <w:szCs w:val="28"/>
          <w:lang w:val="ru-RU"/>
        </w:rPr>
        <w:t xml:space="preserve">3. </w:t>
      </w:r>
      <w:proofErr w:type="gramStart"/>
      <w:r w:rsidRPr="00C37B24">
        <w:rPr>
          <w:szCs w:val="28"/>
          <w:lang w:val="ru-RU" w:eastAsia="ru-RU"/>
        </w:rPr>
        <w:t>Примерн</w:t>
      </w:r>
      <w:r>
        <w:rPr>
          <w:szCs w:val="28"/>
          <w:lang w:val="ru-RU" w:eastAsia="ru-RU"/>
        </w:rPr>
        <w:t>ой</w:t>
      </w:r>
      <w:r w:rsidRPr="00C37B24">
        <w:rPr>
          <w:szCs w:val="28"/>
          <w:lang w:val="ru-RU" w:eastAsia="ru-RU"/>
        </w:rPr>
        <w:t xml:space="preserve"> программ</w:t>
      </w:r>
      <w:r>
        <w:rPr>
          <w:szCs w:val="28"/>
          <w:lang w:val="ru-RU" w:eastAsia="ru-RU"/>
        </w:rPr>
        <w:t>ы</w:t>
      </w:r>
      <w:r w:rsidRPr="00C37B24">
        <w:rPr>
          <w:szCs w:val="28"/>
          <w:lang w:val="ru-RU" w:eastAsia="ru-RU"/>
        </w:rPr>
        <w:t xml:space="preserve"> </w:t>
      </w:r>
      <w:r w:rsidRPr="00C37B24">
        <w:rPr>
          <w:rFonts w:eastAsia="Calibri"/>
          <w:szCs w:val="28"/>
          <w:lang w:val="ru-RU"/>
        </w:rPr>
        <w:t>основного общего образования по русскому языку; (Программно-методические материалы:</w:t>
      </w:r>
      <w:proofErr w:type="gramEnd"/>
      <w:r w:rsidRPr="00C37B24">
        <w:rPr>
          <w:rFonts w:eastAsia="Calibri"/>
          <w:szCs w:val="28"/>
          <w:lang w:val="ru-RU"/>
        </w:rPr>
        <w:t xml:space="preserve"> Русский 5-9 класс: Сост. Л.И. </w:t>
      </w:r>
      <w:proofErr w:type="spellStart"/>
      <w:r w:rsidRPr="00C37B24">
        <w:rPr>
          <w:rFonts w:eastAsia="Calibri"/>
          <w:szCs w:val="28"/>
          <w:lang w:val="ru-RU"/>
        </w:rPr>
        <w:t>Рыбченкова</w:t>
      </w:r>
      <w:proofErr w:type="spellEnd"/>
      <w:r w:rsidRPr="00C37B24">
        <w:rPr>
          <w:rFonts w:eastAsia="Calibri"/>
          <w:szCs w:val="28"/>
          <w:lang w:val="ru-RU"/>
        </w:rPr>
        <w:t xml:space="preserve">. — </w:t>
      </w:r>
      <w:proofErr w:type="gramStart"/>
      <w:r w:rsidRPr="00C37B24">
        <w:rPr>
          <w:rFonts w:eastAsia="Calibri"/>
          <w:szCs w:val="28"/>
          <w:lang w:val="ru-RU"/>
        </w:rPr>
        <w:t>М.: Дрофа, 2010).</w:t>
      </w:r>
      <w:proofErr w:type="gramEnd"/>
    </w:p>
    <w:p w:rsidR="00CF5A0F" w:rsidRDefault="00CF5A0F" w:rsidP="00CF5A0F">
      <w:pPr>
        <w:ind w:firstLine="720"/>
        <w:jc w:val="both"/>
        <w:rPr>
          <w:szCs w:val="28"/>
          <w:lang w:val="ru-RU" w:bidi="he-IL"/>
        </w:rPr>
      </w:pPr>
      <w:r>
        <w:rPr>
          <w:rFonts w:eastAsia="Calibri"/>
          <w:szCs w:val="28"/>
          <w:lang w:val="ru-RU"/>
        </w:rPr>
        <w:t>4.</w:t>
      </w:r>
      <w:r w:rsidRPr="00C37B24">
        <w:rPr>
          <w:rFonts w:eastAsia="Calibri"/>
          <w:szCs w:val="28"/>
          <w:lang w:val="ru-RU"/>
        </w:rPr>
        <w:t xml:space="preserve"> </w:t>
      </w:r>
      <w:r w:rsidRPr="00F33BC4">
        <w:rPr>
          <w:szCs w:val="28"/>
          <w:lang w:val="ru-RU"/>
        </w:rPr>
        <w:t>Материал</w:t>
      </w:r>
      <w:r>
        <w:rPr>
          <w:szCs w:val="28"/>
          <w:lang w:val="ru-RU"/>
        </w:rPr>
        <w:t>ов</w:t>
      </w:r>
      <w:r w:rsidRPr="00F33BC4">
        <w:rPr>
          <w:szCs w:val="28"/>
          <w:lang w:val="ru-RU"/>
        </w:rPr>
        <w:t xml:space="preserve"> </w:t>
      </w:r>
      <w:r w:rsidRPr="00F33BC4">
        <w:rPr>
          <w:szCs w:val="28"/>
          <w:lang w:val="ru-RU" w:bidi="he-IL"/>
        </w:rPr>
        <w:t xml:space="preserve">дистанционного курса повышения квалификации «Методика подготовки к ОГЭ и ЕГЭ по русскому языку автономной некоммерческой организации «Центр независимой оценки качества образования и образовательного аудита «Легион» (г. Ростов-на–Дону). </w:t>
      </w:r>
    </w:p>
    <w:p w:rsidR="00CF5A0F" w:rsidRPr="00F33BC4" w:rsidRDefault="00CF5A0F" w:rsidP="00CF5A0F">
      <w:pPr>
        <w:ind w:firstLine="720"/>
        <w:jc w:val="both"/>
        <w:rPr>
          <w:szCs w:val="28"/>
          <w:lang w:val="ru-RU" w:bidi="he-IL"/>
        </w:rPr>
      </w:pPr>
      <w:r>
        <w:rPr>
          <w:szCs w:val="28"/>
          <w:lang w:val="ru-RU" w:bidi="he-IL"/>
        </w:rPr>
        <w:t xml:space="preserve">5. Материалов </w:t>
      </w:r>
      <w:r w:rsidRPr="00F33BC4">
        <w:rPr>
          <w:szCs w:val="28"/>
          <w:lang w:val="ru-RU" w:bidi="he-IL"/>
        </w:rPr>
        <w:t>дистанционного курса повышения квалификации</w:t>
      </w:r>
      <w:r>
        <w:rPr>
          <w:szCs w:val="28"/>
          <w:lang w:val="ru-RU" w:bidi="he-IL"/>
        </w:rPr>
        <w:t xml:space="preserve"> «Подготовка к ГИА по русскому языку в 9-м классе: методика и практика» Педагогического университета «Первое сентября» (г. Москва).</w:t>
      </w:r>
    </w:p>
    <w:p w:rsidR="00CF5A0F" w:rsidRPr="00CF5A0F" w:rsidRDefault="00CF5A0F" w:rsidP="00CF5A0F">
      <w:pPr>
        <w:ind w:firstLine="709"/>
        <w:jc w:val="both"/>
        <w:rPr>
          <w:rFonts w:eastAsia="+mn-ea"/>
          <w:kern w:val="24"/>
          <w:szCs w:val="28"/>
          <w:lang w:val="ru-RU" w:eastAsia="ru-RU"/>
        </w:rPr>
      </w:pPr>
      <w:r>
        <w:rPr>
          <w:rFonts w:eastAsia="+mn-ea"/>
          <w:kern w:val="24"/>
          <w:szCs w:val="28"/>
          <w:lang w:val="ru-RU" w:eastAsia="ru-RU"/>
        </w:rPr>
        <w:t>6</w:t>
      </w:r>
      <w:r w:rsidRPr="00CF5A0F">
        <w:rPr>
          <w:rFonts w:eastAsia="+mn-ea"/>
          <w:kern w:val="24"/>
          <w:szCs w:val="28"/>
          <w:lang w:val="ru-RU" w:eastAsia="ru-RU"/>
        </w:rPr>
        <w:t>. Основной образовательной программы основного общего образования МОБУ СОШ № 4;</w:t>
      </w:r>
    </w:p>
    <w:p w:rsidR="00CF5A0F" w:rsidRPr="00CF5A0F" w:rsidRDefault="00CF5A0F" w:rsidP="00CF5A0F">
      <w:pPr>
        <w:ind w:firstLine="709"/>
        <w:jc w:val="both"/>
        <w:rPr>
          <w:rFonts w:eastAsia="+mn-ea"/>
          <w:kern w:val="24"/>
          <w:szCs w:val="28"/>
          <w:lang w:val="ru-RU" w:eastAsia="ru-RU"/>
        </w:rPr>
      </w:pPr>
      <w:r>
        <w:rPr>
          <w:rFonts w:eastAsia="+mn-ea"/>
          <w:kern w:val="24"/>
          <w:szCs w:val="28"/>
          <w:lang w:val="ru-RU" w:eastAsia="ru-RU"/>
        </w:rPr>
        <w:t>7</w:t>
      </w:r>
      <w:r w:rsidRPr="00CF5A0F">
        <w:rPr>
          <w:rFonts w:eastAsia="+mn-ea"/>
          <w:kern w:val="24"/>
          <w:szCs w:val="28"/>
          <w:lang w:val="ru-RU" w:eastAsia="ru-RU"/>
        </w:rPr>
        <w:t>. Учебного плана МОБУ СОШ № 4;</w:t>
      </w:r>
    </w:p>
    <w:p w:rsidR="00CF5A0F" w:rsidRPr="00CF5A0F" w:rsidRDefault="00CF5A0F" w:rsidP="00CF5A0F">
      <w:pPr>
        <w:ind w:firstLine="709"/>
        <w:jc w:val="both"/>
        <w:rPr>
          <w:rFonts w:eastAsia="+mn-ea"/>
          <w:kern w:val="24"/>
          <w:szCs w:val="28"/>
          <w:lang w:val="ru-RU" w:eastAsia="ru-RU"/>
        </w:rPr>
      </w:pPr>
      <w:r>
        <w:rPr>
          <w:rFonts w:eastAsia="+mn-ea"/>
          <w:kern w:val="24"/>
          <w:szCs w:val="28"/>
          <w:lang w:val="ru-RU" w:eastAsia="ru-RU"/>
        </w:rPr>
        <w:t>8</w:t>
      </w:r>
      <w:r w:rsidRPr="00CF5A0F">
        <w:rPr>
          <w:rFonts w:eastAsia="+mn-ea"/>
          <w:kern w:val="24"/>
          <w:szCs w:val="28"/>
          <w:lang w:val="ru-RU" w:eastAsia="ru-RU"/>
        </w:rPr>
        <w:t>. Положения о структуре, порядке разработки и утверждения рабочих программ учебных курсов, предметов, дисциплин (модулей) в МОБУ СОШ № 4.</w:t>
      </w:r>
    </w:p>
    <w:p w:rsidR="00E37990" w:rsidRPr="002E3B40" w:rsidRDefault="00E37990" w:rsidP="00E37990">
      <w:pPr>
        <w:ind w:firstLine="720"/>
        <w:jc w:val="both"/>
        <w:rPr>
          <w:szCs w:val="28"/>
          <w:lang w:val="ru-RU"/>
        </w:rPr>
      </w:pPr>
      <w:r w:rsidRPr="002E3B40">
        <w:rPr>
          <w:szCs w:val="28"/>
          <w:lang w:val="ru-RU"/>
        </w:rPr>
        <w:t xml:space="preserve">Программа курса </w:t>
      </w:r>
      <w:r w:rsidR="00155391">
        <w:rPr>
          <w:szCs w:val="28"/>
          <w:lang w:val="ru-RU" w:eastAsia="ru-RU"/>
        </w:rPr>
        <w:t xml:space="preserve">«Три ступени к успеху: изложение, сочинение, тесты» </w:t>
      </w:r>
      <w:r w:rsidRPr="002E3B40">
        <w:rPr>
          <w:szCs w:val="28"/>
          <w:lang w:val="ru-RU"/>
        </w:rPr>
        <w:t>рассчитана на 2 часа в неделю</w:t>
      </w:r>
      <w:r>
        <w:rPr>
          <w:szCs w:val="28"/>
          <w:lang w:val="ru-RU"/>
        </w:rPr>
        <w:t xml:space="preserve">, т.е. </w:t>
      </w:r>
      <w:r w:rsidR="00155391">
        <w:rPr>
          <w:szCs w:val="28"/>
          <w:lang w:val="ru-RU"/>
        </w:rPr>
        <w:t>70</w:t>
      </w:r>
      <w:r>
        <w:rPr>
          <w:szCs w:val="28"/>
          <w:lang w:val="ru-RU"/>
        </w:rPr>
        <w:t xml:space="preserve"> часов в год.</w:t>
      </w:r>
    </w:p>
    <w:p w:rsidR="00E37990" w:rsidRPr="002E3B40" w:rsidRDefault="00E37990" w:rsidP="00E37990">
      <w:pPr>
        <w:ind w:firstLine="700"/>
        <w:jc w:val="both"/>
        <w:rPr>
          <w:szCs w:val="28"/>
          <w:lang w:val="ru-RU"/>
        </w:rPr>
      </w:pPr>
      <w:r w:rsidRPr="002E3B40">
        <w:rPr>
          <w:szCs w:val="28"/>
          <w:lang w:val="ru-RU"/>
        </w:rPr>
        <w:t>Рабочая  программа представляет собой целостный документ, включающий пояснительную записку, учебно-тематический план, содержание тем учебного курса, требования к уровню подготовки обучающихся.</w:t>
      </w:r>
    </w:p>
    <w:p w:rsidR="00E37990" w:rsidRPr="002E3B40" w:rsidRDefault="00E37990" w:rsidP="00E37990">
      <w:pPr>
        <w:ind w:firstLine="700"/>
        <w:jc w:val="both"/>
        <w:rPr>
          <w:szCs w:val="28"/>
          <w:lang w:val="ru-RU"/>
        </w:rPr>
      </w:pPr>
      <w:proofErr w:type="gramStart"/>
      <w:r w:rsidRPr="002E3B40">
        <w:rPr>
          <w:szCs w:val="28"/>
          <w:lang w:val="ru-RU"/>
        </w:rPr>
        <w:t xml:space="preserve">Курс русского языка направлен на достижение следующих целей, обеспечивающих реализацию личностно-ориентированного, </w:t>
      </w:r>
      <w:proofErr w:type="spellStart"/>
      <w:r w:rsidRPr="002E3B40">
        <w:rPr>
          <w:szCs w:val="28"/>
          <w:lang w:val="ru-RU"/>
        </w:rPr>
        <w:t>когнитивно</w:t>
      </w:r>
      <w:proofErr w:type="spellEnd"/>
      <w:r w:rsidRPr="002E3B40">
        <w:rPr>
          <w:szCs w:val="28"/>
          <w:lang w:val="ru-RU"/>
        </w:rPr>
        <w:t xml:space="preserve">-коммуникативного, </w:t>
      </w:r>
      <w:proofErr w:type="spellStart"/>
      <w:r w:rsidRPr="002E3B40">
        <w:rPr>
          <w:szCs w:val="28"/>
          <w:lang w:val="ru-RU"/>
        </w:rPr>
        <w:t>деятельностного</w:t>
      </w:r>
      <w:proofErr w:type="spellEnd"/>
      <w:r w:rsidRPr="002E3B40">
        <w:rPr>
          <w:szCs w:val="28"/>
          <w:lang w:val="ru-RU"/>
        </w:rPr>
        <w:t xml:space="preserve"> подходов к обучению родному языку: </w:t>
      </w:r>
      <w:proofErr w:type="gramEnd"/>
    </w:p>
    <w:p w:rsidR="00E37990" w:rsidRPr="002E3B40" w:rsidRDefault="00E37990" w:rsidP="00E37990">
      <w:pPr>
        <w:numPr>
          <w:ilvl w:val="0"/>
          <w:numId w:val="1"/>
        </w:numPr>
        <w:ind w:left="0" w:firstLine="700"/>
        <w:jc w:val="both"/>
        <w:rPr>
          <w:szCs w:val="28"/>
          <w:lang w:val="ru-RU"/>
        </w:rPr>
      </w:pPr>
      <w:r w:rsidRPr="002E3B40">
        <w:rPr>
          <w:szCs w:val="28"/>
          <w:lang w:val="ru-RU"/>
        </w:rP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E37990" w:rsidRPr="002E3B40" w:rsidRDefault="00E37990" w:rsidP="00E37990">
      <w:pPr>
        <w:numPr>
          <w:ilvl w:val="0"/>
          <w:numId w:val="1"/>
        </w:numPr>
        <w:ind w:left="0" w:firstLine="700"/>
        <w:jc w:val="both"/>
        <w:rPr>
          <w:szCs w:val="28"/>
          <w:lang w:val="ru-RU"/>
        </w:rPr>
      </w:pPr>
      <w:r w:rsidRPr="002E3B40">
        <w:rPr>
          <w:szCs w:val="28"/>
          <w:lang w:val="ru-RU"/>
        </w:rPr>
        <w:t xml:space="preserve"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</w:t>
      </w:r>
      <w:r w:rsidRPr="002E3B40">
        <w:rPr>
          <w:szCs w:val="28"/>
          <w:lang w:val="ru-RU"/>
        </w:rPr>
        <w:lastRenderedPageBreak/>
        <w:t>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E37990" w:rsidRPr="002E3B40" w:rsidRDefault="00E37990" w:rsidP="00E37990">
      <w:pPr>
        <w:numPr>
          <w:ilvl w:val="0"/>
          <w:numId w:val="1"/>
        </w:numPr>
        <w:ind w:left="0" w:firstLine="700"/>
        <w:jc w:val="both"/>
        <w:rPr>
          <w:szCs w:val="28"/>
          <w:lang w:val="ru-RU"/>
        </w:rPr>
      </w:pPr>
      <w:r w:rsidRPr="002E3B40">
        <w:rPr>
          <w:szCs w:val="28"/>
          <w:lang w:val="ru-RU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E37990" w:rsidRPr="002E3B40" w:rsidRDefault="00E37990" w:rsidP="00E37990">
      <w:pPr>
        <w:numPr>
          <w:ilvl w:val="0"/>
          <w:numId w:val="1"/>
        </w:numPr>
        <w:ind w:left="0" w:firstLine="700"/>
        <w:jc w:val="both"/>
        <w:rPr>
          <w:rFonts w:eastAsia="Arial Unicode MS"/>
          <w:szCs w:val="28"/>
          <w:lang w:val="ru-RU"/>
        </w:rPr>
      </w:pPr>
      <w:r w:rsidRPr="002E3B40">
        <w:rPr>
          <w:szCs w:val="28"/>
          <w:lang w:val="ru-RU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E37990" w:rsidRPr="002E3B40" w:rsidRDefault="00E37990" w:rsidP="00E37990">
      <w:pPr>
        <w:pStyle w:val="a4"/>
        <w:ind w:left="0" w:firstLine="697"/>
        <w:jc w:val="center"/>
        <w:rPr>
          <w:b/>
          <w:sz w:val="28"/>
          <w:szCs w:val="28"/>
        </w:rPr>
      </w:pPr>
      <w:r w:rsidRPr="002E3B40">
        <w:rPr>
          <w:b/>
          <w:sz w:val="28"/>
          <w:szCs w:val="28"/>
        </w:rPr>
        <w:t xml:space="preserve">Цели и задачи рабочей программы обучения в области </w:t>
      </w:r>
    </w:p>
    <w:p w:rsidR="00E37990" w:rsidRPr="002E3B40" w:rsidRDefault="00E37990" w:rsidP="00E37990">
      <w:pPr>
        <w:pStyle w:val="a4"/>
        <w:ind w:left="0" w:firstLine="697"/>
        <w:jc w:val="center"/>
        <w:rPr>
          <w:b/>
          <w:sz w:val="28"/>
          <w:szCs w:val="28"/>
        </w:rPr>
      </w:pPr>
      <w:r w:rsidRPr="002E3B40">
        <w:rPr>
          <w:b/>
          <w:sz w:val="28"/>
          <w:szCs w:val="28"/>
        </w:rPr>
        <w:t>формирования системы знаний, умений</w:t>
      </w:r>
    </w:p>
    <w:p w:rsidR="00E37990" w:rsidRPr="002E3B40" w:rsidRDefault="00E37990" w:rsidP="00E37990">
      <w:pPr>
        <w:pStyle w:val="a4"/>
        <w:ind w:left="0" w:firstLine="700"/>
        <w:rPr>
          <w:sz w:val="28"/>
          <w:szCs w:val="28"/>
        </w:rPr>
      </w:pPr>
      <w:r w:rsidRPr="002E3B40">
        <w:rPr>
          <w:sz w:val="28"/>
          <w:szCs w:val="28"/>
        </w:rPr>
        <w:t xml:space="preserve">Главная цель обучения русскому языку состоит в том, чтобы в процессе усвоения </w:t>
      </w:r>
      <w:proofErr w:type="gramStart"/>
      <w:r w:rsidRPr="002E3B40">
        <w:rPr>
          <w:sz w:val="28"/>
          <w:szCs w:val="28"/>
        </w:rPr>
        <w:t>обучающимися</w:t>
      </w:r>
      <w:proofErr w:type="gramEnd"/>
      <w:r w:rsidRPr="002E3B40">
        <w:rPr>
          <w:sz w:val="28"/>
          <w:szCs w:val="28"/>
        </w:rPr>
        <w:t xml:space="preserve"> системы лингвистических знаний, умений и навыков обеспечить интенсивное развитие речемыслительных и интеллектуальных способностей школьников, а также духовно-нравственных и эстетических качеств личности. В связи с этим данный курс ориентирован на   единство процесса усвоения основ лингвистики, элементов теории речевого общения и формирования коммуникативных умений и навыков.</w:t>
      </w:r>
    </w:p>
    <w:p w:rsidR="00E37990" w:rsidRPr="002E3B40" w:rsidRDefault="00E37990" w:rsidP="00E37990">
      <w:pPr>
        <w:pStyle w:val="a4"/>
        <w:ind w:left="0" w:firstLine="700"/>
        <w:rPr>
          <w:sz w:val="28"/>
          <w:szCs w:val="28"/>
        </w:rPr>
      </w:pPr>
      <w:proofErr w:type="gramStart"/>
      <w:r w:rsidRPr="002E3B40">
        <w:rPr>
          <w:sz w:val="28"/>
          <w:szCs w:val="28"/>
        </w:rPr>
        <w:t xml:space="preserve">Курс русского языка для основной школы направлен на достижение следующих целей, обеспечивающих реализацию личностно-ориентированного,  </w:t>
      </w:r>
      <w:proofErr w:type="spellStart"/>
      <w:r w:rsidRPr="002E3B40">
        <w:rPr>
          <w:sz w:val="28"/>
          <w:szCs w:val="28"/>
        </w:rPr>
        <w:t>когнитивно</w:t>
      </w:r>
      <w:proofErr w:type="spellEnd"/>
      <w:r w:rsidRPr="002E3B40">
        <w:rPr>
          <w:sz w:val="28"/>
          <w:szCs w:val="28"/>
        </w:rPr>
        <w:t xml:space="preserve">-коммуникативного,  </w:t>
      </w:r>
      <w:proofErr w:type="spellStart"/>
      <w:r w:rsidRPr="002E3B40">
        <w:rPr>
          <w:sz w:val="28"/>
          <w:szCs w:val="28"/>
        </w:rPr>
        <w:t>деятельностного</w:t>
      </w:r>
      <w:proofErr w:type="spellEnd"/>
      <w:r w:rsidRPr="002E3B40">
        <w:rPr>
          <w:sz w:val="28"/>
          <w:szCs w:val="28"/>
        </w:rPr>
        <w:t xml:space="preserve"> подходов к обучению родному языку: </w:t>
      </w:r>
      <w:proofErr w:type="gramEnd"/>
    </w:p>
    <w:p w:rsidR="00E37990" w:rsidRPr="002E3B40" w:rsidRDefault="00E37990" w:rsidP="00E37990">
      <w:pPr>
        <w:pStyle w:val="a4"/>
        <w:ind w:left="0" w:firstLine="700"/>
        <w:rPr>
          <w:sz w:val="28"/>
          <w:szCs w:val="28"/>
        </w:rPr>
      </w:pPr>
      <w:r w:rsidRPr="002E3B40">
        <w:rPr>
          <w:sz w:val="28"/>
          <w:szCs w:val="28"/>
        </w:rPr>
        <w:t>•</w:t>
      </w:r>
      <w:r w:rsidRPr="002E3B40">
        <w:rPr>
          <w:sz w:val="28"/>
          <w:szCs w:val="28"/>
        </w:rPr>
        <w:tab/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E37990" w:rsidRPr="002E3B40" w:rsidRDefault="00E37990" w:rsidP="00E37990">
      <w:pPr>
        <w:pStyle w:val="a4"/>
        <w:ind w:left="0" w:firstLine="700"/>
        <w:rPr>
          <w:sz w:val="28"/>
          <w:szCs w:val="28"/>
        </w:rPr>
      </w:pPr>
      <w:r w:rsidRPr="002E3B40">
        <w:rPr>
          <w:sz w:val="28"/>
          <w:szCs w:val="28"/>
        </w:rPr>
        <w:t>•</w:t>
      </w:r>
      <w:r w:rsidRPr="002E3B40">
        <w:rPr>
          <w:sz w:val="28"/>
          <w:szCs w:val="28"/>
        </w:rPr>
        <w:tab/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E37990" w:rsidRPr="002E3B40" w:rsidRDefault="00E37990" w:rsidP="00E37990">
      <w:pPr>
        <w:pStyle w:val="a4"/>
        <w:ind w:left="0" w:firstLine="700"/>
        <w:rPr>
          <w:sz w:val="28"/>
          <w:szCs w:val="28"/>
        </w:rPr>
      </w:pPr>
      <w:r w:rsidRPr="002E3B40">
        <w:rPr>
          <w:sz w:val="28"/>
          <w:szCs w:val="28"/>
        </w:rPr>
        <w:t>•</w:t>
      </w:r>
      <w:r w:rsidRPr="002E3B40">
        <w:rPr>
          <w:sz w:val="28"/>
          <w:szCs w:val="28"/>
        </w:rPr>
        <w:tab/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E37990" w:rsidRPr="002E3B40" w:rsidRDefault="00E37990" w:rsidP="00E37990">
      <w:pPr>
        <w:pStyle w:val="a4"/>
        <w:ind w:left="0" w:firstLine="700"/>
        <w:rPr>
          <w:sz w:val="28"/>
          <w:szCs w:val="28"/>
        </w:rPr>
      </w:pPr>
      <w:r w:rsidRPr="002E3B40">
        <w:rPr>
          <w:sz w:val="28"/>
          <w:szCs w:val="28"/>
        </w:rPr>
        <w:t>•</w:t>
      </w:r>
      <w:r w:rsidRPr="002E3B40">
        <w:rPr>
          <w:sz w:val="28"/>
          <w:szCs w:val="28"/>
        </w:rPr>
        <w:tab/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E37990" w:rsidRPr="002E3B40" w:rsidRDefault="00E37990" w:rsidP="00E37990">
      <w:pPr>
        <w:pStyle w:val="a4"/>
        <w:ind w:left="0" w:firstLine="700"/>
        <w:rPr>
          <w:sz w:val="28"/>
          <w:szCs w:val="28"/>
        </w:rPr>
      </w:pPr>
      <w:r w:rsidRPr="002E3B40">
        <w:rPr>
          <w:sz w:val="28"/>
          <w:szCs w:val="28"/>
        </w:rPr>
        <w:lastRenderedPageBreak/>
        <w:t xml:space="preserve">Коммуникативная направленность курса </w:t>
      </w:r>
      <w:proofErr w:type="gramStart"/>
      <w:r w:rsidRPr="002E3B40">
        <w:rPr>
          <w:sz w:val="28"/>
          <w:szCs w:val="28"/>
        </w:rPr>
        <w:t>определяется</w:t>
      </w:r>
      <w:proofErr w:type="gramEnd"/>
      <w:r w:rsidRPr="002E3B40">
        <w:rPr>
          <w:sz w:val="28"/>
          <w:szCs w:val="28"/>
        </w:rPr>
        <w:t xml:space="preserve"> прежде всего в его нацеленности на успешное овладение основными видами речевой деятельности в их единстве и взаимосвязи: способности осознанно воспринимать и понимать звучащую речь (умение слушать) и печатное слово (умение читать); грамотно, точно, логически стройно, выразительно передавать в устной и письменной форме собственные мысли, учитывая условия общения (умения говорить и писать). </w:t>
      </w:r>
      <w:r w:rsidRPr="00AC05BA">
        <w:rPr>
          <w:b/>
          <w:sz w:val="28"/>
          <w:szCs w:val="28"/>
        </w:rPr>
        <w:t>Центральной единицей обучения становится текст как речевое произведение.</w:t>
      </w:r>
      <w:r w:rsidRPr="002E3B40">
        <w:rPr>
          <w:sz w:val="28"/>
          <w:szCs w:val="28"/>
        </w:rPr>
        <w:t xml:space="preserve"> При этом текст является объектом анализа и результатом речевой деятельности на каждом </w:t>
      </w:r>
      <w:r w:rsidR="00BE3813">
        <w:rPr>
          <w:sz w:val="28"/>
          <w:szCs w:val="28"/>
        </w:rPr>
        <w:t>занятии</w:t>
      </w:r>
      <w:r w:rsidRPr="002E3B40">
        <w:rPr>
          <w:sz w:val="28"/>
          <w:szCs w:val="28"/>
        </w:rPr>
        <w:t xml:space="preserve">. </w:t>
      </w:r>
    </w:p>
    <w:p w:rsidR="00E37990" w:rsidRPr="002E3B40" w:rsidRDefault="00E37990" w:rsidP="00E37990">
      <w:pPr>
        <w:pStyle w:val="a4"/>
        <w:ind w:left="0" w:firstLine="700"/>
        <w:rPr>
          <w:sz w:val="28"/>
          <w:szCs w:val="28"/>
        </w:rPr>
      </w:pPr>
      <w:r w:rsidRPr="002E3B40">
        <w:rPr>
          <w:sz w:val="28"/>
          <w:szCs w:val="28"/>
        </w:rPr>
        <w:t>Таким образом, курс русского языка направлен на всестороннее развитие личности средствами предмета: развитие мышления и речи учащихся, их эмоционально-волевой сферы, логического мышления; понимания роли языка в жизни людей, осознание богатств русского языка, потребности в речевом самосовершенствовании, стремления приобрести языковую, коммуникативную компетенции, необходимые для успешной учебной и трудовой деятельности.</w:t>
      </w:r>
    </w:p>
    <w:p w:rsidR="00E37990" w:rsidRPr="002E3B40" w:rsidRDefault="00E37990" w:rsidP="00E37990">
      <w:pPr>
        <w:pStyle w:val="a4"/>
        <w:ind w:left="0" w:firstLine="700"/>
        <w:rPr>
          <w:sz w:val="28"/>
          <w:szCs w:val="28"/>
        </w:rPr>
      </w:pPr>
      <w:proofErr w:type="gramStart"/>
      <w:r w:rsidRPr="002E3B40">
        <w:rPr>
          <w:sz w:val="28"/>
          <w:szCs w:val="28"/>
        </w:rPr>
        <w:t>Основные идеи программы и ее содержание реализуются не только учебнике, организующем процесс обучения, но и в других компонентах учебно-методического комплекса, адресованных обучающимся: в справочниках и учебных словарях, предназначенных для каждодневной работы на уроках; в учебных пособиях, с помощью которых поддерживается и развивается интерес к изучению родного языка.</w:t>
      </w:r>
      <w:proofErr w:type="gramEnd"/>
      <w:r w:rsidRPr="002E3B40">
        <w:rPr>
          <w:sz w:val="28"/>
          <w:szCs w:val="28"/>
        </w:rPr>
        <w:t xml:space="preserve"> Распределение часов по некоторым разделам программы изменено в связи с требованиями подготовки обучающихся к ОГЭ по русскому языку в 9 классе. В связи с этим неактуальные темы раздела «Развитие связной речи» заменены актуальными, нацеленными на подготовку </w:t>
      </w:r>
      <w:proofErr w:type="gramStart"/>
      <w:r w:rsidRPr="002E3B40">
        <w:rPr>
          <w:sz w:val="28"/>
          <w:szCs w:val="28"/>
        </w:rPr>
        <w:t>обучающихся</w:t>
      </w:r>
      <w:proofErr w:type="gramEnd"/>
      <w:r w:rsidRPr="002E3B40">
        <w:rPr>
          <w:sz w:val="28"/>
          <w:szCs w:val="28"/>
        </w:rPr>
        <w:t xml:space="preserve"> к сжатому изложению и сочинени</w:t>
      </w:r>
      <w:r w:rsidR="00AC05BA">
        <w:rPr>
          <w:sz w:val="28"/>
          <w:szCs w:val="28"/>
        </w:rPr>
        <w:t>ю</w:t>
      </w:r>
      <w:r w:rsidRPr="002E3B40">
        <w:rPr>
          <w:sz w:val="28"/>
          <w:szCs w:val="28"/>
        </w:rPr>
        <w:t xml:space="preserve"> на лингвистическую </w:t>
      </w:r>
      <w:r w:rsidR="00AC05BA">
        <w:rPr>
          <w:sz w:val="28"/>
          <w:szCs w:val="28"/>
        </w:rPr>
        <w:t>и морально-этическую тему.</w:t>
      </w:r>
      <w:r w:rsidRPr="002E3B40">
        <w:rPr>
          <w:sz w:val="28"/>
          <w:szCs w:val="28"/>
        </w:rPr>
        <w:t xml:space="preserve"> </w:t>
      </w:r>
    </w:p>
    <w:p w:rsidR="00E37990" w:rsidRDefault="00E37990" w:rsidP="00E37990">
      <w:pPr>
        <w:pStyle w:val="a6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 w:rsidRPr="002E3B40">
        <w:rPr>
          <w:rFonts w:ascii="Times New Roman" w:eastAsia="Calibri" w:hAnsi="Times New Roman"/>
          <w:sz w:val="28"/>
          <w:szCs w:val="28"/>
        </w:rPr>
        <w:t xml:space="preserve">Курс изучения русского языка предусматривает прочное усвоение материала, для чего значительное место отводится повторению. В программе специально </w:t>
      </w:r>
      <w:r w:rsidR="00AC05BA">
        <w:rPr>
          <w:rFonts w:ascii="Times New Roman" w:eastAsia="Calibri" w:hAnsi="Times New Roman"/>
          <w:sz w:val="28"/>
          <w:szCs w:val="28"/>
        </w:rPr>
        <w:t xml:space="preserve">в большом количестве </w:t>
      </w:r>
      <w:r w:rsidRPr="002E3B40">
        <w:rPr>
          <w:rFonts w:ascii="Times New Roman" w:eastAsia="Calibri" w:hAnsi="Times New Roman"/>
          <w:sz w:val="28"/>
          <w:szCs w:val="28"/>
        </w:rPr>
        <w:t xml:space="preserve">выделены часы на развитие связной речи.  </w:t>
      </w:r>
    </w:p>
    <w:p w:rsidR="00E37990" w:rsidRPr="002E3B40" w:rsidRDefault="00E37990" w:rsidP="00E37990">
      <w:pPr>
        <w:pStyle w:val="a6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E3B40">
        <w:rPr>
          <w:rFonts w:ascii="Times New Roman" w:eastAsia="Calibri" w:hAnsi="Times New Roman"/>
          <w:sz w:val="28"/>
          <w:szCs w:val="28"/>
        </w:rPr>
        <w:t xml:space="preserve">Содержание обучения русскому языку отобрано и структурировано на основе </w:t>
      </w:r>
      <w:proofErr w:type="spellStart"/>
      <w:r w:rsidRPr="002E3B40">
        <w:rPr>
          <w:rFonts w:ascii="Times New Roman" w:eastAsia="Calibri" w:hAnsi="Times New Roman"/>
          <w:sz w:val="28"/>
          <w:szCs w:val="28"/>
        </w:rPr>
        <w:t>компетентностного</w:t>
      </w:r>
      <w:proofErr w:type="spellEnd"/>
      <w:r w:rsidRPr="002E3B40">
        <w:rPr>
          <w:rFonts w:ascii="Times New Roman" w:eastAsia="Calibri" w:hAnsi="Times New Roman"/>
          <w:sz w:val="28"/>
          <w:szCs w:val="28"/>
        </w:rPr>
        <w:t xml:space="preserve"> подхода. В соответствии с этим  формируются и развиваются коммуникативная, языковая, лингвистическая (языковедческая) и </w:t>
      </w:r>
      <w:proofErr w:type="spellStart"/>
      <w:r w:rsidRPr="002E3B40">
        <w:rPr>
          <w:rFonts w:ascii="Times New Roman" w:eastAsia="Calibri" w:hAnsi="Times New Roman"/>
          <w:sz w:val="28"/>
          <w:szCs w:val="28"/>
        </w:rPr>
        <w:t>культуроведческая</w:t>
      </w:r>
      <w:proofErr w:type="spellEnd"/>
      <w:r w:rsidRPr="002E3B40">
        <w:rPr>
          <w:rFonts w:ascii="Times New Roman" w:eastAsia="Calibri" w:hAnsi="Times New Roman"/>
          <w:sz w:val="28"/>
          <w:szCs w:val="28"/>
        </w:rPr>
        <w:t xml:space="preserve"> компетенции. </w:t>
      </w:r>
    </w:p>
    <w:p w:rsidR="00E37990" w:rsidRPr="002E3B40" w:rsidRDefault="00E37990" w:rsidP="00E37990">
      <w:pPr>
        <w:pStyle w:val="a6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E3B40">
        <w:rPr>
          <w:rFonts w:ascii="Times New Roman" w:eastAsia="Calibri" w:hAnsi="Times New Roman"/>
          <w:i/>
          <w:sz w:val="28"/>
          <w:szCs w:val="28"/>
        </w:rPr>
        <w:t>Коммуникативная компетенция</w:t>
      </w:r>
      <w:r w:rsidRPr="002E3B40">
        <w:rPr>
          <w:rFonts w:ascii="Times New Roman" w:eastAsia="Calibri" w:hAnsi="Times New Roman"/>
          <w:sz w:val="28"/>
          <w:szCs w:val="28"/>
        </w:rPr>
        <w:t xml:space="preserve">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 </w:t>
      </w:r>
    </w:p>
    <w:p w:rsidR="00E37990" w:rsidRPr="002E3B40" w:rsidRDefault="00E37990" w:rsidP="00E37990">
      <w:pPr>
        <w:pStyle w:val="a6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E3B40">
        <w:rPr>
          <w:rFonts w:ascii="Times New Roman" w:eastAsia="Calibri" w:hAnsi="Times New Roman"/>
          <w:i/>
          <w:sz w:val="28"/>
          <w:szCs w:val="28"/>
        </w:rPr>
        <w:t>Языковая и лингвистическая (языковедческая) компетенции</w:t>
      </w:r>
      <w:r w:rsidRPr="002E3B40">
        <w:rPr>
          <w:rFonts w:ascii="Times New Roman" w:eastAsia="Calibri" w:hAnsi="Times New Roman"/>
          <w:sz w:val="28"/>
          <w:szCs w:val="28"/>
        </w:rPr>
        <w:t xml:space="preserve">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</w:t>
      </w:r>
      <w:r w:rsidRPr="002E3B40">
        <w:rPr>
          <w:rFonts w:ascii="Times New Roman" w:eastAsia="Calibri" w:hAnsi="Times New Roman"/>
          <w:sz w:val="28"/>
          <w:szCs w:val="28"/>
        </w:rPr>
        <w:lastRenderedPageBreak/>
        <w:t>и оценке языковых явлений и фактов, необходимых знаний о лингвистике как науке и ученых-русистах;</w:t>
      </w:r>
      <w:proofErr w:type="gramEnd"/>
      <w:r w:rsidRPr="002E3B40">
        <w:rPr>
          <w:rFonts w:ascii="Times New Roman" w:eastAsia="Calibri" w:hAnsi="Times New Roman"/>
          <w:sz w:val="28"/>
          <w:szCs w:val="28"/>
        </w:rPr>
        <w:t xml:space="preserve"> умение пользоваться различными лингвистическими словарями. </w:t>
      </w:r>
    </w:p>
    <w:p w:rsidR="00E37990" w:rsidRPr="002E3B40" w:rsidRDefault="00E37990" w:rsidP="00E37990">
      <w:pPr>
        <w:pStyle w:val="a6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2E3B40">
        <w:rPr>
          <w:rFonts w:ascii="Times New Roman" w:eastAsia="Calibri" w:hAnsi="Times New Roman"/>
          <w:i/>
          <w:sz w:val="28"/>
          <w:szCs w:val="28"/>
        </w:rPr>
        <w:t>Культуроведческая</w:t>
      </w:r>
      <w:proofErr w:type="spellEnd"/>
      <w:r w:rsidRPr="002E3B40">
        <w:rPr>
          <w:rFonts w:ascii="Times New Roman" w:eastAsia="Calibri" w:hAnsi="Times New Roman"/>
          <w:i/>
          <w:sz w:val="28"/>
          <w:szCs w:val="28"/>
        </w:rPr>
        <w:t xml:space="preserve"> компетенция</w:t>
      </w:r>
      <w:r w:rsidRPr="002E3B40">
        <w:rPr>
          <w:rFonts w:ascii="Times New Roman" w:eastAsia="Calibri" w:hAnsi="Times New Roman"/>
          <w:sz w:val="28"/>
          <w:szCs w:val="28"/>
        </w:rPr>
        <w:t xml:space="preserve">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 </w:t>
      </w:r>
    </w:p>
    <w:p w:rsidR="00E37990" w:rsidRPr="002E3B40" w:rsidRDefault="00E37990" w:rsidP="00E37990">
      <w:pPr>
        <w:keepNext/>
        <w:ind w:firstLine="700"/>
        <w:jc w:val="center"/>
        <w:outlineLvl w:val="4"/>
        <w:rPr>
          <w:b/>
          <w:bCs/>
          <w:szCs w:val="28"/>
          <w:lang w:val="ru-RU"/>
        </w:rPr>
      </w:pPr>
      <w:r w:rsidRPr="002E3B40">
        <w:rPr>
          <w:b/>
          <w:bCs/>
          <w:szCs w:val="28"/>
          <w:lang w:val="ru-RU"/>
        </w:rPr>
        <w:t>Формы и средства контроля</w:t>
      </w:r>
    </w:p>
    <w:p w:rsidR="00E37990" w:rsidRPr="002E3B40" w:rsidRDefault="00E37990" w:rsidP="00E37990">
      <w:pPr>
        <w:ind w:firstLine="700"/>
        <w:rPr>
          <w:szCs w:val="28"/>
          <w:lang w:val="ru-RU"/>
        </w:rPr>
      </w:pPr>
      <w:r w:rsidRPr="002E3B40">
        <w:rPr>
          <w:szCs w:val="28"/>
          <w:lang w:val="ru-RU"/>
        </w:rPr>
        <w:t>Формы промежуточной аттестации в 9 классе следующие:</w:t>
      </w:r>
    </w:p>
    <w:p w:rsidR="00E37990" w:rsidRPr="002E3B40" w:rsidRDefault="00E37990" w:rsidP="00E37990">
      <w:pPr>
        <w:rPr>
          <w:szCs w:val="28"/>
          <w:lang w:val="ru-RU"/>
        </w:rPr>
      </w:pPr>
      <w:r w:rsidRPr="002E3B40">
        <w:rPr>
          <w:szCs w:val="28"/>
          <w:lang w:val="ru-RU"/>
        </w:rPr>
        <w:t>-  диктант (объяснительный, выборочный, графический, предупредительный, «Прове</w:t>
      </w:r>
      <w:r w:rsidRPr="002E3B40">
        <w:rPr>
          <w:szCs w:val="28"/>
          <w:lang w:val="ru-RU"/>
        </w:rPr>
        <w:softHyphen/>
        <w:t>ряю себя»);</w:t>
      </w:r>
    </w:p>
    <w:p w:rsidR="00E37990" w:rsidRPr="002E3B40" w:rsidRDefault="00E37990" w:rsidP="00E37990">
      <w:pPr>
        <w:rPr>
          <w:szCs w:val="28"/>
          <w:lang w:val="ru-RU"/>
        </w:rPr>
      </w:pPr>
      <w:r w:rsidRPr="002E3B40">
        <w:rPr>
          <w:szCs w:val="28"/>
          <w:lang w:val="ru-RU"/>
        </w:rPr>
        <w:t>- тест;</w:t>
      </w:r>
    </w:p>
    <w:p w:rsidR="00E37990" w:rsidRPr="002E3B40" w:rsidRDefault="00E37990" w:rsidP="00E37990">
      <w:pPr>
        <w:rPr>
          <w:szCs w:val="28"/>
          <w:lang w:val="ru-RU"/>
        </w:rPr>
      </w:pPr>
      <w:r w:rsidRPr="002E3B40">
        <w:rPr>
          <w:szCs w:val="28"/>
          <w:lang w:val="ru-RU"/>
        </w:rPr>
        <w:t>- проверочная работа с выборочным ответом;</w:t>
      </w:r>
    </w:p>
    <w:p w:rsidR="00E37990" w:rsidRPr="002E3B40" w:rsidRDefault="00E37990" w:rsidP="00E37990">
      <w:pPr>
        <w:rPr>
          <w:szCs w:val="28"/>
          <w:lang w:val="ru-RU"/>
        </w:rPr>
      </w:pPr>
      <w:r w:rsidRPr="002E3B40">
        <w:rPr>
          <w:szCs w:val="28"/>
          <w:lang w:val="ru-RU"/>
        </w:rPr>
        <w:t>- сжатое изложение;</w:t>
      </w:r>
    </w:p>
    <w:p w:rsidR="00E37990" w:rsidRPr="002E3B40" w:rsidRDefault="00E37990" w:rsidP="00E37990">
      <w:pPr>
        <w:rPr>
          <w:szCs w:val="28"/>
          <w:lang w:val="ru-RU"/>
        </w:rPr>
      </w:pPr>
      <w:r w:rsidRPr="002E3B40">
        <w:rPr>
          <w:szCs w:val="28"/>
          <w:lang w:val="ru-RU"/>
        </w:rPr>
        <w:t>- сочинение на морально-этическую тему;</w:t>
      </w:r>
    </w:p>
    <w:p w:rsidR="00E37990" w:rsidRPr="002E3B40" w:rsidRDefault="00E37990" w:rsidP="00E37990">
      <w:pPr>
        <w:rPr>
          <w:szCs w:val="28"/>
          <w:lang w:val="ru-RU"/>
        </w:rPr>
      </w:pPr>
      <w:r w:rsidRPr="002E3B40">
        <w:rPr>
          <w:szCs w:val="28"/>
          <w:lang w:val="ru-RU"/>
        </w:rPr>
        <w:t>- сочинение-рассуждение по прочитанному тексту;</w:t>
      </w:r>
    </w:p>
    <w:p w:rsidR="00E37990" w:rsidRPr="002E3B40" w:rsidRDefault="00E37990" w:rsidP="00E37990">
      <w:pPr>
        <w:rPr>
          <w:szCs w:val="28"/>
          <w:lang w:val="ru-RU"/>
        </w:rPr>
      </w:pPr>
      <w:r w:rsidRPr="002E3B40">
        <w:rPr>
          <w:szCs w:val="28"/>
          <w:lang w:val="ru-RU"/>
        </w:rPr>
        <w:t>- устное и письменное высказывание на лингвистическую тему.</w:t>
      </w:r>
    </w:p>
    <w:p w:rsidR="00E37990" w:rsidRPr="002E3B40" w:rsidRDefault="00E37990" w:rsidP="00E37990">
      <w:pPr>
        <w:ind w:firstLine="709"/>
        <w:jc w:val="center"/>
        <w:rPr>
          <w:b/>
          <w:szCs w:val="28"/>
          <w:lang w:val="ru-RU" w:eastAsia="ru-RU"/>
        </w:rPr>
      </w:pPr>
      <w:proofErr w:type="spellStart"/>
      <w:r w:rsidRPr="002E3B40">
        <w:rPr>
          <w:b/>
          <w:szCs w:val="28"/>
          <w:lang w:val="ru-RU" w:eastAsia="ru-RU"/>
        </w:rPr>
        <w:t>Критериальное</w:t>
      </w:r>
      <w:proofErr w:type="spellEnd"/>
      <w:r w:rsidRPr="002E3B40">
        <w:rPr>
          <w:b/>
          <w:szCs w:val="28"/>
          <w:lang w:val="ru-RU" w:eastAsia="ru-RU"/>
        </w:rPr>
        <w:t xml:space="preserve"> оценивание в </w:t>
      </w:r>
      <w:r>
        <w:rPr>
          <w:b/>
          <w:szCs w:val="28"/>
          <w:lang w:val="ru-RU" w:eastAsia="ru-RU"/>
        </w:rPr>
        <w:t>основной</w:t>
      </w:r>
      <w:r w:rsidRPr="002E3B40">
        <w:rPr>
          <w:b/>
          <w:szCs w:val="28"/>
          <w:lang w:val="ru-RU" w:eastAsia="ru-RU"/>
        </w:rPr>
        <w:t xml:space="preserve"> школе</w:t>
      </w:r>
    </w:p>
    <w:p w:rsidR="00E37990" w:rsidRPr="002E3B40" w:rsidRDefault="00E37990" w:rsidP="00E37990">
      <w:pPr>
        <w:autoSpaceDE w:val="0"/>
        <w:autoSpaceDN w:val="0"/>
        <w:adjustRightInd w:val="0"/>
        <w:ind w:firstLine="709"/>
        <w:jc w:val="both"/>
        <w:rPr>
          <w:szCs w:val="28"/>
          <w:lang w:val="ru-RU" w:eastAsia="ru-RU"/>
        </w:rPr>
      </w:pPr>
      <w:r w:rsidRPr="002E3B40">
        <w:rPr>
          <w:szCs w:val="28"/>
          <w:lang w:val="ru-RU" w:eastAsia="ru-RU"/>
        </w:rPr>
        <w:t xml:space="preserve">На </w:t>
      </w:r>
      <w:r>
        <w:rPr>
          <w:szCs w:val="28"/>
          <w:lang w:val="ru-RU" w:eastAsia="ru-RU"/>
        </w:rPr>
        <w:t>уроках</w:t>
      </w:r>
      <w:r w:rsidRPr="002E3B40">
        <w:rPr>
          <w:szCs w:val="28"/>
          <w:lang w:val="ru-RU" w:eastAsia="ru-RU"/>
        </w:rPr>
        <w:t xml:space="preserve"> используется система оценивания,  построенная на следующих основаниях:</w:t>
      </w:r>
    </w:p>
    <w:p w:rsidR="00E37990" w:rsidRPr="002E3B40" w:rsidRDefault="00E37990" w:rsidP="00E37990">
      <w:pPr>
        <w:autoSpaceDE w:val="0"/>
        <w:autoSpaceDN w:val="0"/>
        <w:adjustRightInd w:val="0"/>
        <w:ind w:firstLine="709"/>
        <w:jc w:val="both"/>
        <w:rPr>
          <w:szCs w:val="28"/>
          <w:lang w:val="ru-RU" w:eastAsia="ru-RU"/>
        </w:rPr>
      </w:pPr>
      <w:r w:rsidRPr="002E3B40">
        <w:rPr>
          <w:szCs w:val="28"/>
          <w:lang w:val="ru-RU" w:eastAsia="ru-RU"/>
        </w:rPr>
        <w:t xml:space="preserve">1. Оценивание является постоянным процессом, естественным </w:t>
      </w:r>
      <w:proofErr w:type="gramStart"/>
      <w:r w:rsidRPr="002E3B40">
        <w:rPr>
          <w:szCs w:val="28"/>
          <w:lang w:val="ru-RU" w:eastAsia="ru-RU"/>
        </w:rPr>
        <w:t>образом</w:t>
      </w:r>
      <w:proofErr w:type="gramEnd"/>
      <w:r w:rsidRPr="002E3B40">
        <w:rPr>
          <w:szCs w:val="28"/>
          <w:lang w:val="ru-RU" w:eastAsia="ru-RU"/>
        </w:rPr>
        <w:t xml:space="preserve"> интегрированным в образовательную практику, то есть оценивание осуществляется практически на каждом </w:t>
      </w:r>
      <w:r w:rsidR="00AC05BA">
        <w:rPr>
          <w:szCs w:val="28"/>
          <w:lang w:val="ru-RU" w:eastAsia="ru-RU"/>
        </w:rPr>
        <w:t>занятии</w:t>
      </w:r>
      <w:r w:rsidRPr="002E3B40">
        <w:rPr>
          <w:szCs w:val="28"/>
          <w:lang w:val="ru-RU" w:eastAsia="ru-RU"/>
        </w:rPr>
        <w:t>.</w:t>
      </w:r>
    </w:p>
    <w:p w:rsidR="00E37990" w:rsidRPr="002E3B40" w:rsidRDefault="00E37990" w:rsidP="00E37990">
      <w:pPr>
        <w:autoSpaceDE w:val="0"/>
        <w:autoSpaceDN w:val="0"/>
        <w:adjustRightInd w:val="0"/>
        <w:ind w:firstLine="709"/>
        <w:jc w:val="both"/>
        <w:rPr>
          <w:szCs w:val="28"/>
          <w:lang w:val="ru-RU" w:eastAsia="ru-RU"/>
        </w:rPr>
      </w:pPr>
      <w:r w:rsidRPr="002E3B40">
        <w:rPr>
          <w:szCs w:val="28"/>
          <w:lang w:val="ru-RU" w:eastAsia="ru-RU"/>
        </w:rPr>
        <w:t xml:space="preserve">2. Оценивание может быть только </w:t>
      </w:r>
      <w:proofErr w:type="spellStart"/>
      <w:r w:rsidRPr="002E3B40">
        <w:rPr>
          <w:szCs w:val="28"/>
          <w:lang w:val="ru-RU" w:eastAsia="ru-RU"/>
        </w:rPr>
        <w:t>критериальным</w:t>
      </w:r>
      <w:proofErr w:type="spellEnd"/>
      <w:r w:rsidRPr="002E3B40">
        <w:rPr>
          <w:szCs w:val="28"/>
          <w:lang w:val="ru-RU" w:eastAsia="ru-RU"/>
        </w:rPr>
        <w:t>. Основными критериями оценивания выступают ожидаемые результаты, соответствующие учебным целям, например, в качестве критериев оценивания могут выступать планируемые учебные умения</w:t>
      </w:r>
      <w:r>
        <w:rPr>
          <w:szCs w:val="28"/>
          <w:lang w:val="ru-RU" w:eastAsia="ru-RU"/>
        </w:rPr>
        <w:t>.</w:t>
      </w:r>
    </w:p>
    <w:p w:rsidR="00E37990" w:rsidRPr="002E3B40" w:rsidRDefault="00E37990" w:rsidP="00E37990">
      <w:pPr>
        <w:autoSpaceDE w:val="0"/>
        <w:autoSpaceDN w:val="0"/>
        <w:adjustRightInd w:val="0"/>
        <w:ind w:firstLine="709"/>
        <w:jc w:val="both"/>
        <w:rPr>
          <w:szCs w:val="28"/>
          <w:lang w:val="ru-RU" w:eastAsia="ru-RU"/>
        </w:rPr>
      </w:pPr>
      <w:r w:rsidRPr="002E3B40">
        <w:rPr>
          <w:szCs w:val="28"/>
          <w:lang w:val="ru-RU" w:eastAsia="ru-RU"/>
        </w:rPr>
        <w:t xml:space="preserve">3. Критерии оценивания и алгоритм выставления отметки заранее известны </w:t>
      </w:r>
      <w:proofErr w:type="gramStart"/>
      <w:r w:rsidRPr="002E3B40">
        <w:rPr>
          <w:szCs w:val="28"/>
          <w:lang w:val="ru-RU" w:eastAsia="ru-RU"/>
        </w:rPr>
        <w:t>обучающимся</w:t>
      </w:r>
      <w:proofErr w:type="gramEnd"/>
      <w:r>
        <w:rPr>
          <w:szCs w:val="28"/>
          <w:lang w:val="ru-RU" w:eastAsia="ru-RU"/>
        </w:rPr>
        <w:t xml:space="preserve"> 9 класса. </w:t>
      </w:r>
      <w:r w:rsidRPr="002E3B40">
        <w:rPr>
          <w:szCs w:val="28"/>
          <w:lang w:val="ru-RU" w:eastAsia="ru-RU"/>
        </w:rPr>
        <w:t xml:space="preserve">Они могут вырабатываться совместно. </w:t>
      </w:r>
    </w:p>
    <w:p w:rsidR="00E37990" w:rsidRPr="002E3B40" w:rsidRDefault="00E37990" w:rsidP="00E37990">
      <w:pPr>
        <w:autoSpaceDE w:val="0"/>
        <w:autoSpaceDN w:val="0"/>
        <w:adjustRightInd w:val="0"/>
        <w:ind w:firstLine="709"/>
        <w:jc w:val="both"/>
        <w:rPr>
          <w:szCs w:val="28"/>
          <w:lang w:val="ru-RU" w:eastAsia="ru-RU"/>
        </w:rPr>
      </w:pPr>
      <w:r w:rsidRPr="002E3B40">
        <w:rPr>
          <w:szCs w:val="28"/>
          <w:lang w:val="ru-RU" w:eastAsia="ru-RU"/>
        </w:rPr>
        <w:t>4. Система оценивания выстраивается таким образом, чтобы обучающиеся включались в контрольно-оценочную деятельность, приобретая навыки и привычку к самооценке</w:t>
      </w:r>
      <w:r w:rsidR="00FC192B">
        <w:rPr>
          <w:szCs w:val="28"/>
          <w:lang w:val="ru-RU" w:eastAsia="ru-RU"/>
        </w:rPr>
        <w:t>.</w:t>
      </w:r>
    </w:p>
    <w:p w:rsidR="00E37990" w:rsidRDefault="00E37990" w:rsidP="00E379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  <w:lang w:val="ru-RU" w:eastAsia="ru-RU"/>
        </w:rPr>
      </w:pPr>
      <w:r w:rsidRPr="002E3B40">
        <w:rPr>
          <w:szCs w:val="28"/>
          <w:lang w:val="ru-RU" w:eastAsia="ru-RU"/>
        </w:rPr>
        <w:t>Программа для базовой школы предусматривает целенаправленное совершенствование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способности излагать ее в соответствии с условиями общения. Таким образом, базовая школа обеспечивает общекультурный уровень человека, способного к продолжению обучения в образовательных учреждениях высшей школы.</w:t>
      </w:r>
    </w:p>
    <w:p w:rsidR="00211271" w:rsidRPr="00211271" w:rsidRDefault="00211271" w:rsidP="00211271">
      <w:pPr>
        <w:ind w:firstLine="709"/>
        <w:jc w:val="center"/>
        <w:rPr>
          <w:b/>
          <w:szCs w:val="28"/>
          <w:lang w:val="ru-RU"/>
        </w:rPr>
      </w:pPr>
      <w:r w:rsidRPr="00211271">
        <w:rPr>
          <w:b/>
          <w:szCs w:val="28"/>
          <w:lang w:val="ru-RU"/>
        </w:rPr>
        <w:t>Учебно-методический комплекс</w:t>
      </w:r>
    </w:p>
    <w:p w:rsidR="00211271" w:rsidRPr="00625EEE" w:rsidRDefault="00211271" w:rsidP="00211271">
      <w:pPr>
        <w:ind w:firstLine="709"/>
        <w:jc w:val="both"/>
        <w:rPr>
          <w:szCs w:val="28"/>
          <w:lang w:val="ru-RU"/>
        </w:rPr>
      </w:pPr>
      <w:r w:rsidRPr="00625EEE">
        <w:rPr>
          <w:szCs w:val="28"/>
          <w:lang w:val="ru-RU"/>
        </w:rPr>
        <w:t xml:space="preserve">Обучение на курсах </w:t>
      </w:r>
      <w:r w:rsidRPr="00211271">
        <w:rPr>
          <w:szCs w:val="28"/>
          <w:lang w:val="ru-RU"/>
        </w:rPr>
        <w:t>обучения русскому языку</w:t>
      </w:r>
      <w:r w:rsidRPr="00625EEE">
        <w:rPr>
          <w:szCs w:val="28"/>
          <w:lang w:val="ru-RU"/>
        </w:rPr>
        <w:t xml:space="preserve"> </w:t>
      </w:r>
      <w:r w:rsidR="00AC05BA" w:rsidRPr="00AC05BA">
        <w:rPr>
          <w:szCs w:val="28"/>
          <w:lang w:val="ru-RU"/>
        </w:rPr>
        <w:t xml:space="preserve">«Три ступени к успеху: изложение, сочинение, тесты» </w:t>
      </w:r>
      <w:r w:rsidRPr="00625EEE">
        <w:rPr>
          <w:szCs w:val="28"/>
          <w:lang w:val="ru-RU"/>
        </w:rPr>
        <w:t xml:space="preserve">предполагает использование не школьных учебников, а учебно-методических пособий проекта «Русский язык. Подготовка к </w:t>
      </w:r>
      <w:r w:rsidRPr="00211271">
        <w:rPr>
          <w:szCs w:val="28"/>
          <w:lang w:val="ru-RU"/>
        </w:rPr>
        <w:t>О</w:t>
      </w:r>
      <w:r w:rsidRPr="00625EEE">
        <w:rPr>
          <w:szCs w:val="28"/>
          <w:lang w:val="ru-RU"/>
        </w:rPr>
        <w:t>ГЭ-201</w:t>
      </w:r>
      <w:r w:rsidR="00AC05BA">
        <w:rPr>
          <w:szCs w:val="28"/>
          <w:lang w:val="ru-RU"/>
        </w:rPr>
        <w:t>5</w:t>
      </w:r>
      <w:r w:rsidRPr="00625EEE">
        <w:rPr>
          <w:szCs w:val="28"/>
          <w:lang w:val="ru-RU"/>
        </w:rPr>
        <w:t xml:space="preserve">» издательского дома «Легион». Данные учебные </w:t>
      </w:r>
      <w:r w:rsidRPr="00625EEE">
        <w:rPr>
          <w:szCs w:val="28"/>
          <w:lang w:val="ru-RU"/>
        </w:rPr>
        <w:lastRenderedPageBreak/>
        <w:t xml:space="preserve">пособия содержат весь необходимый материал для фундаментальной подготовки к экзамену: справочник по русскому языку в таблицах и схемах, краткий словарь лингвистических терминов, двадцать новых авторских учебно-тренировочных вариантов, составленных по спецификации </w:t>
      </w:r>
      <w:r>
        <w:rPr>
          <w:szCs w:val="28"/>
          <w:lang w:val="ru-RU"/>
        </w:rPr>
        <w:t>О</w:t>
      </w:r>
      <w:r w:rsidRPr="00625EEE">
        <w:rPr>
          <w:szCs w:val="28"/>
          <w:lang w:val="ru-RU"/>
        </w:rPr>
        <w:t>ГЭ на 201</w:t>
      </w:r>
      <w:r w:rsidRPr="00211271">
        <w:rPr>
          <w:szCs w:val="28"/>
          <w:lang w:val="ru-RU"/>
        </w:rPr>
        <w:t>6</w:t>
      </w:r>
      <w:r w:rsidRPr="00625EEE">
        <w:rPr>
          <w:szCs w:val="28"/>
          <w:lang w:val="ru-RU"/>
        </w:rPr>
        <w:t xml:space="preserve"> год (проект, опубликованный ФИПИ в сентябре 201</w:t>
      </w:r>
      <w:r w:rsidRPr="00211271">
        <w:rPr>
          <w:szCs w:val="28"/>
          <w:lang w:val="ru-RU"/>
        </w:rPr>
        <w:t>5</w:t>
      </w:r>
      <w:r w:rsidRPr="00625EEE">
        <w:rPr>
          <w:szCs w:val="28"/>
          <w:lang w:val="ru-RU"/>
        </w:rPr>
        <w:t xml:space="preserve"> г.)</w:t>
      </w:r>
      <w:r w:rsidR="00AC05BA">
        <w:rPr>
          <w:szCs w:val="28"/>
          <w:lang w:val="ru-RU"/>
        </w:rPr>
        <w:t>, аудиозаписи для написания сжатого изложения</w:t>
      </w:r>
      <w:r w:rsidRPr="00625EEE">
        <w:rPr>
          <w:szCs w:val="28"/>
          <w:lang w:val="ru-RU"/>
        </w:rPr>
        <w:t xml:space="preserve">. В учебно-методический комплекс «Русский язык. Подготовка к </w:t>
      </w:r>
      <w:r w:rsidRPr="00211271">
        <w:rPr>
          <w:szCs w:val="28"/>
          <w:lang w:val="ru-RU"/>
        </w:rPr>
        <w:t>О</w:t>
      </w:r>
      <w:r w:rsidRPr="00625EEE">
        <w:rPr>
          <w:szCs w:val="28"/>
          <w:lang w:val="ru-RU"/>
        </w:rPr>
        <w:t>ГЭ-2015» вход</w:t>
      </w:r>
      <w:r>
        <w:rPr>
          <w:szCs w:val="28"/>
          <w:lang w:val="ru-RU"/>
        </w:rPr>
        <w:t>я</w:t>
      </w:r>
      <w:r w:rsidRPr="00625EEE">
        <w:rPr>
          <w:szCs w:val="28"/>
          <w:lang w:val="ru-RU"/>
        </w:rPr>
        <w:t xml:space="preserve">т также книга Н.А. Сениной «Русский язык. Подготовка к </w:t>
      </w:r>
      <w:r w:rsidRPr="00211271">
        <w:rPr>
          <w:szCs w:val="28"/>
          <w:lang w:val="ru-RU"/>
        </w:rPr>
        <w:t>О</w:t>
      </w:r>
      <w:r w:rsidRPr="00625EEE">
        <w:rPr>
          <w:szCs w:val="28"/>
          <w:lang w:val="ru-RU"/>
        </w:rPr>
        <w:t xml:space="preserve">ГЭ. </w:t>
      </w:r>
      <w:r w:rsidRPr="00211271">
        <w:rPr>
          <w:szCs w:val="28"/>
          <w:lang w:val="ru-RU"/>
        </w:rPr>
        <w:t>9 класс</w:t>
      </w:r>
      <w:r w:rsidRPr="00625EEE">
        <w:rPr>
          <w:szCs w:val="28"/>
          <w:lang w:val="ru-RU"/>
        </w:rPr>
        <w:t xml:space="preserve">. Тематический тренинг», которая позволяет поэтапно подготовиться к экзамену по всем разделам и темам курса, книга Н.А. Сениной </w:t>
      </w:r>
      <w:r w:rsidRPr="00211271">
        <w:rPr>
          <w:szCs w:val="28"/>
          <w:lang w:val="ru-RU"/>
        </w:rPr>
        <w:t>«Русский язык. Готовимся к ОГЭ на уроке и дома. Тренировочная тетрадь. 9 класс»</w:t>
      </w:r>
      <w:r w:rsidRPr="00625EEE">
        <w:rPr>
          <w:szCs w:val="28"/>
          <w:lang w:val="ru-RU"/>
        </w:rPr>
        <w:t xml:space="preserve"> и пособие Н.А. Сениной, Т.Н. Глянцевой, Н.А. </w:t>
      </w:r>
      <w:proofErr w:type="spellStart"/>
      <w:r w:rsidRPr="00625EEE">
        <w:rPr>
          <w:szCs w:val="28"/>
          <w:lang w:val="ru-RU"/>
        </w:rPr>
        <w:t>Гурдаевой</w:t>
      </w:r>
      <w:proofErr w:type="spellEnd"/>
      <w:r w:rsidRPr="00625EEE">
        <w:rPr>
          <w:szCs w:val="28"/>
          <w:lang w:val="ru-RU"/>
        </w:rPr>
        <w:t xml:space="preserve"> «Русский язык. Нормы речи. 10-11 классы. Пособие для формирования языковой и коммуникативной компетенций». </w:t>
      </w:r>
    </w:p>
    <w:p w:rsidR="002022BC" w:rsidRPr="002022BC" w:rsidRDefault="002022BC" w:rsidP="002022BC">
      <w:pPr>
        <w:ind w:firstLine="709"/>
        <w:jc w:val="both"/>
        <w:rPr>
          <w:b/>
          <w:bCs/>
          <w:szCs w:val="28"/>
          <w:lang w:val="ru-RU"/>
        </w:rPr>
      </w:pPr>
      <w:r w:rsidRPr="002022BC">
        <w:rPr>
          <w:b/>
          <w:bCs/>
          <w:szCs w:val="28"/>
          <w:lang w:val="ru-RU"/>
        </w:rPr>
        <w:t>Формы обучения:</w:t>
      </w:r>
    </w:p>
    <w:p w:rsidR="002022BC" w:rsidRPr="002022BC" w:rsidRDefault="002022BC" w:rsidP="002022BC">
      <w:pPr>
        <w:ind w:firstLine="709"/>
        <w:jc w:val="both"/>
        <w:rPr>
          <w:color w:val="1F497D" w:themeColor="text2"/>
          <w:szCs w:val="28"/>
          <w:lang w:val="ru-RU"/>
        </w:rPr>
      </w:pPr>
      <w:r w:rsidRPr="002022BC">
        <w:rPr>
          <w:szCs w:val="28"/>
          <w:lang w:val="ru-RU"/>
        </w:rPr>
        <w:t>Комбинированный урок, повторительно-обобщающий урок, урок-лекция, урок-практикум, урок развития речи</w:t>
      </w:r>
      <w:r w:rsidRPr="002022BC">
        <w:rPr>
          <w:color w:val="1F497D" w:themeColor="text2"/>
          <w:szCs w:val="28"/>
          <w:lang w:val="ru-RU"/>
        </w:rPr>
        <w:t>.</w:t>
      </w:r>
    </w:p>
    <w:p w:rsidR="002022BC" w:rsidRPr="002022BC" w:rsidRDefault="002022BC" w:rsidP="002022BC">
      <w:pPr>
        <w:ind w:firstLine="709"/>
        <w:jc w:val="both"/>
        <w:rPr>
          <w:b/>
          <w:bCs/>
          <w:szCs w:val="28"/>
          <w:lang w:val="ru-RU"/>
        </w:rPr>
      </w:pPr>
      <w:r w:rsidRPr="002022BC">
        <w:rPr>
          <w:b/>
          <w:bCs/>
          <w:szCs w:val="28"/>
          <w:lang w:val="ru-RU"/>
        </w:rPr>
        <w:t>Методы и приёмы  обучения:</w:t>
      </w:r>
    </w:p>
    <w:p w:rsidR="002022BC" w:rsidRPr="002022BC" w:rsidRDefault="002022BC" w:rsidP="002022BC">
      <w:pPr>
        <w:ind w:firstLine="709"/>
        <w:jc w:val="both"/>
        <w:rPr>
          <w:szCs w:val="28"/>
          <w:lang w:val="ru-RU"/>
        </w:rPr>
      </w:pPr>
      <w:r w:rsidRPr="002022BC">
        <w:rPr>
          <w:szCs w:val="28"/>
          <w:lang w:val="ru-RU"/>
        </w:rPr>
        <w:t>- обобщающая беседа по изученному материалу;</w:t>
      </w:r>
    </w:p>
    <w:p w:rsidR="002022BC" w:rsidRPr="002022BC" w:rsidRDefault="002022BC" w:rsidP="002022BC">
      <w:pPr>
        <w:ind w:firstLine="709"/>
        <w:jc w:val="both"/>
        <w:rPr>
          <w:szCs w:val="28"/>
          <w:lang w:val="ru-RU"/>
        </w:rPr>
      </w:pPr>
      <w:r w:rsidRPr="002022BC">
        <w:rPr>
          <w:szCs w:val="28"/>
          <w:lang w:val="ru-RU"/>
        </w:rPr>
        <w:t xml:space="preserve">-различные виды разбора (лексический, словообразовательный, морфологический, синтаксический, лингвистический, лексико-фразеологический, </w:t>
      </w:r>
      <w:proofErr w:type="spellStart"/>
      <w:r w:rsidRPr="002022BC">
        <w:rPr>
          <w:szCs w:val="28"/>
          <w:lang w:val="ru-RU"/>
        </w:rPr>
        <w:t>речеведческий</w:t>
      </w:r>
      <w:proofErr w:type="spellEnd"/>
      <w:r w:rsidRPr="002022BC">
        <w:rPr>
          <w:szCs w:val="28"/>
          <w:lang w:val="ru-RU"/>
        </w:rPr>
        <w:t>);</w:t>
      </w:r>
    </w:p>
    <w:p w:rsidR="002022BC" w:rsidRPr="002022BC" w:rsidRDefault="002022BC" w:rsidP="002022BC">
      <w:pPr>
        <w:ind w:firstLine="709"/>
        <w:jc w:val="both"/>
        <w:rPr>
          <w:szCs w:val="28"/>
          <w:lang w:val="ru-RU"/>
        </w:rPr>
      </w:pPr>
      <w:r w:rsidRPr="002022BC">
        <w:rPr>
          <w:szCs w:val="28"/>
          <w:lang w:val="ru-RU"/>
        </w:rPr>
        <w:t xml:space="preserve"> - виды работ, связанные с анализом текста, с его переработкой;</w:t>
      </w:r>
    </w:p>
    <w:p w:rsidR="002022BC" w:rsidRPr="002022BC" w:rsidRDefault="002022BC" w:rsidP="002022BC">
      <w:pPr>
        <w:ind w:firstLine="709"/>
        <w:jc w:val="both"/>
        <w:rPr>
          <w:szCs w:val="28"/>
          <w:lang w:val="ru-RU"/>
        </w:rPr>
      </w:pPr>
      <w:r w:rsidRPr="002022BC">
        <w:rPr>
          <w:szCs w:val="28"/>
          <w:lang w:val="ru-RU"/>
        </w:rPr>
        <w:t xml:space="preserve">- составление обучающимися авторского текста  на основе исходного, что представляет собой творческое задание государственного экзамена; </w:t>
      </w:r>
    </w:p>
    <w:p w:rsidR="002022BC" w:rsidRPr="002022BC" w:rsidRDefault="002022BC" w:rsidP="002022BC">
      <w:pPr>
        <w:ind w:firstLine="709"/>
        <w:jc w:val="both"/>
        <w:rPr>
          <w:szCs w:val="28"/>
          <w:lang w:val="ru-RU"/>
        </w:rPr>
      </w:pPr>
      <w:r w:rsidRPr="002022BC">
        <w:rPr>
          <w:szCs w:val="28"/>
          <w:lang w:val="ru-RU"/>
        </w:rPr>
        <w:t>- изложения на основе текстов типа описания, рассуждения;</w:t>
      </w:r>
    </w:p>
    <w:p w:rsidR="002022BC" w:rsidRPr="002022BC" w:rsidRDefault="002022BC" w:rsidP="002022BC">
      <w:pPr>
        <w:ind w:firstLine="709"/>
        <w:jc w:val="both"/>
        <w:rPr>
          <w:szCs w:val="28"/>
          <w:lang w:val="ru-RU"/>
        </w:rPr>
      </w:pPr>
      <w:r w:rsidRPr="002022BC">
        <w:rPr>
          <w:szCs w:val="28"/>
          <w:lang w:val="ru-RU"/>
        </w:rPr>
        <w:t>- письмо под диктовку;</w:t>
      </w:r>
    </w:p>
    <w:p w:rsidR="002022BC" w:rsidRPr="002022BC" w:rsidRDefault="002022BC" w:rsidP="002022BC">
      <w:pPr>
        <w:ind w:firstLine="709"/>
        <w:jc w:val="both"/>
        <w:rPr>
          <w:szCs w:val="28"/>
          <w:lang w:val="ru-RU"/>
        </w:rPr>
      </w:pPr>
      <w:r w:rsidRPr="002022BC">
        <w:rPr>
          <w:szCs w:val="28"/>
          <w:lang w:val="ru-RU"/>
        </w:rPr>
        <w:t xml:space="preserve">- комментирование орфограмм и </w:t>
      </w:r>
      <w:proofErr w:type="spellStart"/>
      <w:r w:rsidRPr="002022BC">
        <w:rPr>
          <w:szCs w:val="28"/>
          <w:lang w:val="ru-RU"/>
        </w:rPr>
        <w:t>пунктограмм</w:t>
      </w:r>
      <w:proofErr w:type="spellEnd"/>
      <w:r w:rsidRPr="002022BC">
        <w:rPr>
          <w:szCs w:val="28"/>
          <w:lang w:val="ru-RU"/>
        </w:rPr>
        <w:t>.</w:t>
      </w:r>
    </w:p>
    <w:p w:rsidR="002022BC" w:rsidRPr="002022BC" w:rsidRDefault="002022BC" w:rsidP="002022BC">
      <w:pPr>
        <w:keepNext/>
        <w:ind w:firstLine="709"/>
        <w:jc w:val="both"/>
        <w:outlineLvl w:val="0"/>
        <w:rPr>
          <w:b/>
          <w:bCs/>
          <w:szCs w:val="28"/>
          <w:lang w:val="ru-RU"/>
        </w:rPr>
      </w:pPr>
      <w:proofErr w:type="gramStart"/>
      <w:r w:rsidRPr="002022BC">
        <w:rPr>
          <w:b/>
          <w:bCs/>
          <w:szCs w:val="28"/>
          <w:lang w:val="ru-RU"/>
        </w:rPr>
        <w:t>Виды деятельности обучающихся на занятиях:</w:t>
      </w:r>
      <w:proofErr w:type="gramEnd"/>
    </w:p>
    <w:p w:rsidR="002022BC" w:rsidRPr="002022BC" w:rsidRDefault="002022BC" w:rsidP="002022BC">
      <w:pPr>
        <w:ind w:firstLine="709"/>
        <w:jc w:val="both"/>
        <w:rPr>
          <w:szCs w:val="28"/>
          <w:lang w:val="ru-RU"/>
        </w:rPr>
      </w:pPr>
      <w:r w:rsidRPr="002022BC">
        <w:rPr>
          <w:szCs w:val="28"/>
          <w:lang w:val="ru-RU"/>
        </w:rPr>
        <w:t>- оценивание устных и письменных высказываний/текстов с точки зрения языкового оформления, уместности, эффективности достижения поставленных коммуникативных задач;</w:t>
      </w:r>
    </w:p>
    <w:p w:rsidR="002022BC" w:rsidRPr="002022BC" w:rsidRDefault="002022BC" w:rsidP="002022BC">
      <w:pPr>
        <w:ind w:firstLine="709"/>
        <w:jc w:val="both"/>
        <w:rPr>
          <w:szCs w:val="28"/>
          <w:lang w:val="ru-RU"/>
        </w:rPr>
      </w:pPr>
      <w:r w:rsidRPr="002022BC">
        <w:rPr>
          <w:szCs w:val="28"/>
          <w:lang w:val="ru-RU"/>
        </w:rPr>
        <w:t xml:space="preserve">- </w:t>
      </w:r>
      <w:proofErr w:type="spellStart"/>
      <w:r w:rsidRPr="002022BC">
        <w:rPr>
          <w:szCs w:val="28"/>
          <w:lang w:val="ru-RU"/>
        </w:rPr>
        <w:t>взаиморецензирование</w:t>
      </w:r>
      <w:proofErr w:type="spellEnd"/>
      <w:r w:rsidRPr="002022BC">
        <w:rPr>
          <w:szCs w:val="28"/>
          <w:lang w:val="ru-RU"/>
        </w:rPr>
        <w:t>;</w:t>
      </w:r>
    </w:p>
    <w:p w:rsidR="002022BC" w:rsidRPr="002022BC" w:rsidRDefault="002022BC" w:rsidP="002022BC">
      <w:pPr>
        <w:ind w:firstLine="709"/>
        <w:jc w:val="both"/>
        <w:rPr>
          <w:szCs w:val="28"/>
          <w:lang w:val="ru-RU"/>
        </w:rPr>
      </w:pPr>
      <w:r w:rsidRPr="002022BC">
        <w:rPr>
          <w:szCs w:val="28"/>
          <w:lang w:val="ru-RU"/>
        </w:rPr>
        <w:t xml:space="preserve">- анализ языковых единиц с точки зрения правильности, точности и уместности их употребления; </w:t>
      </w:r>
    </w:p>
    <w:p w:rsidR="002022BC" w:rsidRPr="002022BC" w:rsidRDefault="002022BC" w:rsidP="002022BC">
      <w:pPr>
        <w:ind w:firstLine="709"/>
        <w:jc w:val="both"/>
        <w:rPr>
          <w:szCs w:val="28"/>
          <w:lang w:val="ru-RU"/>
        </w:rPr>
      </w:pPr>
      <w:proofErr w:type="gramStart"/>
      <w:r w:rsidRPr="002022BC">
        <w:rPr>
          <w:szCs w:val="28"/>
          <w:lang w:val="ru-RU"/>
        </w:rPr>
        <w:t xml:space="preserve">- разные виды разбора (лексический, словообразовательный, морфологический, синтаксический, пунктуационный, лингвистический, лексико-фразеологический, </w:t>
      </w:r>
      <w:proofErr w:type="spellStart"/>
      <w:r w:rsidRPr="002022BC">
        <w:rPr>
          <w:szCs w:val="28"/>
          <w:lang w:val="ru-RU"/>
        </w:rPr>
        <w:t>речеведческий</w:t>
      </w:r>
      <w:proofErr w:type="spellEnd"/>
      <w:r w:rsidRPr="002022BC">
        <w:rPr>
          <w:szCs w:val="28"/>
          <w:lang w:val="ru-RU"/>
        </w:rPr>
        <w:t>);</w:t>
      </w:r>
      <w:proofErr w:type="gramEnd"/>
    </w:p>
    <w:p w:rsidR="002022BC" w:rsidRPr="002022BC" w:rsidRDefault="002022BC" w:rsidP="002022BC">
      <w:pPr>
        <w:ind w:firstLine="709"/>
        <w:jc w:val="both"/>
        <w:rPr>
          <w:szCs w:val="28"/>
          <w:lang w:val="ru-RU"/>
        </w:rPr>
      </w:pPr>
      <w:r w:rsidRPr="002022BC">
        <w:rPr>
          <w:szCs w:val="28"/>
          <w:lang w:val="ru-RU"/>
        </w:rPr>
        <w:t>- лингвистический анализ языковых явлений и  текстов различных функциональных стилей и разновидностей языка;</w:t>
      </w:r>
    </w:p>
    <w:p w:rsidR="002022BC" w:rsidRPr="002022BC" w:rsidRDefault="002022BC" w:rsidP="002022BC">
      <w:pPr>
        <w:ind w:firstLine="709"/>
        <w:jc w:val="both"/>
        <w:rPr>
          <w:szCs w:val="28"/>
          <w:lang w:val="ru-RU"/>
        </w:rPr>
      </w:pPr>
      <w:r w:rsidRPr="002022BC">
        <w:rPr>
          <w:szCs w:val="28"/>
          <w:lang w:val="ru-RU"/>
        </w:rPr>
        <w:t xml:space="preserve">-  выполнение практических заданий из </w:t>
      </w:r>
      <w:proofErr w:type="spellStart"/>
      <w:r w:rsidRPr="002022BC">
        <w:rPr>
          <w:szCs w:val="28"/>
          <w:lang w:val="ru-RU"/>
        </w:rPr>
        <w:t>КИМов</w:t>
      </w:r>
      <w:proofErr w:type="spellEnd"/>
      <w:r w:rsidRPr="002022BC">
        <w:rPr>
          <w:szCs w:val="28"/>
          <w:lang w:val="ru-RU"/>
        </w:rPr>
        <w:t>;</w:t>
      </w:r>
    </w:p>
    <w:p w:rsidR="002022BC" w:rsidRPr="002022BC" w:rsidRDefault="002022BC" w:rsidP="002022BC">
      <w:pPr>
        <w:ind w:firstLine="709"/>
        <w:jc w:val="both"/>
        <w:rPr>
          <w:szCs w:val="28"/>
          <w:lang w:val="ru-RU"/>
        </w:rPr>
      </w:pPr>
      <w:r w:rsidRPr="002022BC">
        <w:rPr>
          <w:szCs w:val="28"/>
          <w:lang w:val="ru-RU"/>
        </w:rPr>
        <w:t>- разные виды чтения в зависимости от коммуникативной задачи и характера текста;</w:t>
      </w:r>
    </w:p>
    <w:p w:rsidR="002022BC" w:rsidRPr="002022BC" w:rsidRDefault="002022BC" w:rsidP="002022BC">
      <w:pPr>
        <w:ind w:firstLine="720"/>
        <w:jc w:val="both"/>
        <w:rPr>
          <w:szCs w:val="28"/>
          <w:lang w:val="ru-RU"/>
        </w:rPr>
      </w:pPr>
      <w:r w:rsidRPr="002022BC">
        <w:rPr>
          <w:szCs w:val="28"/>
          <w:lang w:val="ru-RU"/>
        </w:rPr>
        <w:t>- создание текстов разных функционально-смысловых типов, стилей и жанров;</w:t>
      </w:r>
    </w:p>
    <w:p w:rsidR="002022BC" w:rsidRPr="002022BC" w:rsidRDefault="002022BC" w:rsidP="002022BC">
      <w:pPr>
        <w:ind w:firstLine="720"/>
        <w:jc w:val="both"/>
        <w:rPr>
          <w:szCs w:val="28"/>
          <w:lang w:val="ru-RU"/>
        </w:rPr>
      </w:pPr>
      <w:r w:rsidRPr="002022BC">
        <w:rPr>
          <w:szCs w:val="28"/>
          <w:lang w:val="ru-RU"/>
        </w:rPr>
        <w:lastRenderedPageBreak/>
        <w:t>- создание письменных текстов научного и публицистического стилей с учётом орфографических и пунктуационных норм современного русского литературного языка;</w:t>
      </w:r>
    </w:p>
    <w:p w:rsidR="00211271" w:rsidRPr="002E3B40" w:rsidRDefault="002022BC" w:rsidP="00CF5BCC">
      <w:pPr>
        <w:ind w:firstLine="720"/>
        <w:jc w:val="both"/>
        <w:rPr>
          <w:szCs w:val="28"/>
          <w:lang w:val="ru-RU" w:eastAsia="ru-RU"/>
        </w:rPr>
      </w:pPr>
      <w:r w:rsidRPr="002022BC">
        <w:rPr>
          <w:szCs w:val="28"/>
          <w:lang w:val="ru-RU"/>
        </w:rPr>
        <w:t xml:space="preserve">- работа с различными информационными источниками: учебно-научными текстами, справочной литературой, средствами массовой информации (в том числе </w:t>
      </w:r>
      <w:proofErr w:type="gramStart"/>
      <w:r w:rsidRPr="002022BC">
        <w:rPr>
          <w:szCs w:val="28"/>
          <w:lang w:val="ru-RU"/>
        </w:rPr>
        <w:t>представленных</w:t>
      </w:r>
      <w:proofErr w:type="gramEnd"/>
      <w:r w:rsidRPr="002022BC">
        <w:rPr>
          <w:szCs w:val="28"/>
          <w:lang w:val="ru-RU"/>
        </w:rPr>
        <w:t xml:space="preserve"> в электронном виде), конспектирование.</w:t>
      </w:r>
      <w:r w:rsidR="001F41E1">
        <w:rPr>
          <w:szCs w:val="28"/>
          <w:lang w:val="ru-RU"/>
        </w:rPr>
        <w:t xml:space="preserve"> </w:t>
      </w:r>
      <w:r w:rsidRPr="002022BC">
        <w:rPr>
          <w:szCs w:val="28"/>
          <w:lang w:val="ru-RU"/>
        </w:rPr>
        <w:br w:type="page"/>
      </w:r>
    </w:p>
    <w:p w:rsidR="001F41E1" w:rsidRDefault="00E37990" w:rsidP="001F41E1">
      <w:pPr>
        <w:pStyle w:val="1"/>
        <w:ind w:left="0"/>
        <w:rPr>
          <w:caps/>
          <w:sz w:val="28"/>
          <w:szCs w:val="28"/>
        </w:rPr>
      </w:pPr>
      <w:r w:rsidRPr="002E3B40">
        <w:rPr>
          <w:caps/>
          <w:sz w:val="28"/>
          <w:szCs w:val="28"/>
        </w:rPr>
        <w:lastRenderedPageBreak/>
        <w:t xml:space="preserve">Требования к уровню подготовки </w:t>
      </w:r>
      <w:proofErr w:type="gramStart"/>
      <w:r>
        <w:rPr>
          <w:caps/>
          <w:sz w:val="28"/>
          <w:szCs w:val="28"/>
        </w:rPr>
        <w:t>обучающихся</w:t>
      </w:r>
      <w:proofErr w:type="gramEnd"/>
      <w:r>
        <w:rPr>
          <w:caps/>
          <w:sz w:val="28"/>
          <w:szCs w:val="28"/>
        </w:rPr>
        <w:t xml:space="preserve"> 9 класса</w:t>
      </w:r>
      <w:r w:rsidR="001F41E1">
        <w:rPr>
          <w:caps/>
          <w:sz w:val="28"/>
          <w:szCs w:val="28"/>
        </w:rPr>
        <w:t xml:space="preserve"> </w:t>
      </w:r>
    </w:p>
    <w:p w:rsidR="00E37990" w:rsidRPr="001F41E1" w:rsidRDefault="00E37990" w:rsidP="001F41E1">
      <w:pPr>
        <w:pStyle w:val="1"/>
        <w:ind w:left="0" w:firstLine="709"/>
        <w:jc w:val="both"/>
        <w:rPr>
          <w:caps/>
          <w:sz w:val="28"/>
          <w:szCs w:val="28"/>
        </w:rPr>
      </w:pPr>
      <w:r w:rsidRPr="002E3B40">
        <w:rPr>
          <w:b w:val="0"/>
          <w:bCs w:val="0"/>
          <w:sz w:val="28"/>
          <w:szCs w:val="28"/>
        </w:rPr>
        <w:t xml:space="preserve">В результате изучения русского языка в основной школе ученик </w:t>
      </w:r>
      <w:r w:rsidR="001F41E1">
        <w:rPr>
          <w:sz w:val="28"/>
          <w:szCs w:val="28"/>
        </w:rPr>
        <w:t xml:space="preserve">должен </w:t>
      </w:r>
      <w:r w:rsidRPr="002E3B40">
        <w:rPr>
          <w:sz w:val="28"/>
          <w:szCs w:val="28"/>
        </w:rPr>
        <w:t>знать</w:t>
      </w:r>
    </w:p>
    <w:p w:rsidR="00E37990" w:rsidRPr="002E3B40" w:rsidRDefault="00E37990" w:rsidP="00E37990">
      <w:pPr>
        <w:pStyle w:val="1"/>
        <w:numPr>
          <w:ilvl w:val="0"/>
          <w:numId w:val="2"/>
        </w:numPr>
        <w:ind w:left="0" w:firstLine="720"/>
        <w:jc w:val="both"/>
        <w:rPr>
          <w:b w:val="0"/>
          <w:bCs w:val="0"/>
          <w:sz w:val="28"/>
          <w:szCs w:val="28"/>
        </w:rPr>
      </w:pPr>
      <w:r w:rsidRPr="002E3B40">
        <w:rPr>
          <w:b w:val="0"/>
          <w:bCs w:val="0"/>
          <w:sz w:val="28"/>
          <w:szCs w:val="28"/>
        </w:rPr>
        <w:t>изученные разделы науки о языке;</w:t>
      </w:r>
    </w:p>
    <w:p w:rsidR="00E37990" w:rsidRPr="002E3B40" w:rsidRDefault="00E37990" w:rsidP="00E37990">
      <w:pPr>
        <w:pStyle w:val="1"/>
        <w:numPr>
          <w:ilvl w:val="0"/>
          <w:numId w:val="2"/>
        </w:numPr>
        <w:ind w:left="0" w:firstLine="720"/>
        <w:jc w:val="both"/>
        <w:rPr>
          <w:b w:val="0"/>
          <w:bCs w:val="0"/>
          <w:sz w:val="28"/>
          <w:szCs w:val="28"/>
        </w:rPr>
      </w:pPr>
      <w:r w:rsidRPr="002E3B40">
        <w:rPr>
          <w:b w:val="0"/>
          <w:bCs w:val="0"/>
          <w:sz w:val="28"/>
          <w:szCs w:val="28"/>
        </w:rPr>
        <w:t xml:space="preserve">смысл понятий речь устная и письменная; монолог, диалог и их виды; сфера и ситуация речевого общения; функциональные разновидности языка, их основные признаки; жанры; текст, его функционально-смысловые типы; </w:t>
      </w:r>
    </w:p>
    <w:p w:rsidR="00E37990" w:rsidRPr="002E3B40" w:rsidRDefault="00E37990" w:rsidP="00E37990">
      <w:pPr>
        <w:pStyle w:val="1"/>
        <w:numPr>
          <w:ilvl w:val="0"/>
          <w:numId w:val="2"/>
        </w:numPr>
        <w:ind w:left="0" w:firstLine="720"/>
        <w:jc w:val="both"/>
        <w:rPr>
          <w:b w:val="0"/>
          <w:bCs w:val="0"/>
          <w:sz w:val="28"/>
          <w:szCs w:val="28"/>
        </w:rPr>
      </w:pPr>
      <w:r w:rsidRPr="002E3B40">
        <w:rPr>
          <w:b w:val="0"/>
          <w:bCs w:val="0"/>
          <w:sz w:val="28"/>
          <w:szCs w:val="28"/>
        </w:rPr>
        <w:t xml:space="preserve">основные единицы языка, их признаки; </w:t>
      </w:r>
    </w:p>
    <w:p w:rsidR="00E37990" w:rsidRPr="002E3B40" w:rsidRDefault="00E37990" w:rsidP="00E37990">
      <w:pPr>
        <w:pStyle w:val="1"/>
        <w:numPr>
          <w:ilvl w:val="0"/>
          <w:numId w:val="2"/>
        </w:numPr>
        <w:ind w:left="0" w:firstLine="720"/>
        <w:jc w:val="both"/>
        <w:rPr>
          <w:b w:val="0"/>
          <w:bCs w:val="0"/>
          <w:sz w:val="28"/>
          <w:szCs w:val="28"/>
        </w:rPr>
      </w:pPr>
      <w:r w:rsidRPr="002E3B40">
        <w:rPr>
          <w:b w:val="0"/>
          <w:bCs w:val="0"/>
          <w:sz w:val="28"/>
          <w:szCs w:val="28"/>
        </w:rPr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E37990" w:rsidRPr="002E3B40" w:rsidRDefault="00E37990" w:rsidP="00E37990">
      <w:pPr>
        <w:pStyle w:val="1"/>
        <w:ind w:left="0" w:firstLine="720"/>
        <w:jc w:val="both"/>
        <w:rPr>
          <w:sz w:val="28"/>
          <w:szCs w:val="28"/>
        </w:rPr>
      </w:pPr>
      <w:r w:rsidRPr="002E3B40">
        <w:rPr>
          <w:sz w:val="28"/>
          <w:szCs w:val="28"/>
        </w:rPr>
        <w:t>уметь</w:t>
      </w:r>
    </w:p>
    <w:p w:rsidR="00E37990" w:rsidRPr="002E3B40" w:rsidRDefault="00E37990" w:rsidP="00E37990">
      <w:pPr>
        <w:pStyle w:val="1"/>
        <w:numPr>
          <w:ilvl w:val="0"/>
          <w:numId w:val="2"/>
        </w:numPr>
        <w:ind w:left="0" w:firstLine="720"/>
        <w:jc w:val="both"/>
        <w:rPr>
          <w:b w:val="0"/>
          <w:bCs w:val="0"/>
          <w:sz w:val="28"/>
          <w:szCs w:val="28"/>
        </w:rPr>
      </w:pPr>
      <w:r w:rsidRPr="002E3B40">
        <w:rPr>
          <w:b w:val="0"/>
          <w:bCs w:val="0"/>
          <w:sz w:val="28"/>
          <w:szCs w:val="28"/>
        </w:rPr>
        <w:t>объяснять роль языка в жизни человека и общества; роль русского языка как национального языка русского народа, как государственного языка Российской Федерации и языка межнационального общения;</w:t>
      </w:r>
    </w:p>
    <w:p w:rsidR="00E37990" w:rsidRPr="002E3B40" w:rsidRDefault="00E37990" w:rsidP="00E37990">
      <w:pPr>
        <w:pStyle w:val="1"/>
        <w:numPr>
          <w:ilvl w:val="0"/>
          <w:numId w:val="2"/>
        </w:numPr>
        <w:ind w:left="0" w:firstLine="720"/>
        <w:jc w:val="both"/>
        <w:rPr>
          <w:b w:val="0"/>
          <w:bCs w:val="0"/>
          <w:sz w:val="28"/>
          <w:szCs w:val="28"/>
        </w:rPr>
      </w:pPr>
      <w:r w:rsidRPr="002E3B40">
        <w:rPr>
          <w:b w:val="0"/>
          <w:bCs w:val="0"/>
          <w:sz w:val="28"/>
          <w:szCs w:val="28"/>
        </w:rPr>
        <w:t xml:space="preserve">определять тему, основную мысль текста, его принадлежность к определенной функциональной разновидности языка, функционально-смысловому типу и стилю; анализировать структуру и языковые особенности текста; </w:t>
      </w:r>
    </w:p>
    <w:p w:rsidR="00E37990" w:rsidRPr="002E3B40" w:rsidRDefault="00E37990" w:rsidP="00E37990">
      <w:pPr>
        <w:pStyle w:val="1"/>
        <w:numPr>
          <w:ilvl w:val="0"/>
          <w:numId w:val="2"/>
        </w:numPr>
        <w:ind w:left="0" w:firstLine="720"/>
        <w:jc w:val="both"/>
        <w:rPr>
          <w:b w:val="0"/>
          <w:bCs w:val="0"/>
          <w:sz w:val="28"/>
          <w:szCs w:val="28"/>
        </w:rPr>
      </w:pPr>
      <w:r w:rsidRPr="002E3B40">
        <w:rPr>
          <w:b w:val="0"/>
          <w:bCs w:val="0"/>
          <w:sz w:val="28"/>
          <w:szCs w:val="28"/>
        </w:rPr>
        <w:t>опознавать языковые единицы, проводить различные виды их анализа;</w:t>
      </w:r>
    </w:p>
    <w:p w:rsidR="00E37990" w:rsidRPr="002E3B40" w:rsidRDefault="00E37990" w:rsidP="00E37990">
      <w:pPr>
        <w:pStyle w:val="1"/>
        <w:numPr>
          <w:ilvl w:val="0"/>
          <w:numId w:val="2"/>
        </w:numPr>
        <w:ind w:left="0" w:firstLine="720"/>
        <w:jc w:val="both"/>
        <w:rPr>
          <w:b w:val="0"/>
          <w:bCs w:val="0"/>
          <w:sz w:val="28"/>
          <w:szCs w:val="28"/>
        </w:rPr>
      </w:pPr>
      <w:r w:rsidRPr="002E3B40">
        <w:rPr>
          <w:b w:val="0"/>
          <w:bCs w:val="0"/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E37990" w:rsidRPr="002E3B40" w:rsidRDefault="00E37990" w:rsidP="00E37990">
      <w:pPr>
        <w:pStyle w:val="1"/>
        <w:numPr>
          <w:ilvl w:val="0"/>
          <w:numId w:val="2"/>
        </w:numPr>
        <w:ind w:left="0" w:firstLine="720"/>
        <w:jc w:val="both"/>
        <w:rPr>
          <w:b w:val="0"/>
          <w:bCs w:val="0"/>
          <w:sz w:val="28"/>
          <w:szCs w:val="28"/>
        </w:rPr>
      </w:pPr>
      <w:r w:rsidRPr="002E3B40">
        <w:rPr>
          <w:b w:val="0"/>
          <w:bCs w:val="0"/>
          <w:sz w:val="28"/>
          <w:szCs w:val="28"/>
        </w:rPr>
        <w:t xml:space="preserve">адекватно понимать информацию устного сообщения; </w:t>
      </w:r>
    </w:p>
    <w:p w:rsidR="00E37990" w:rsidRPr="002E3B40" w:rsidRDefault="00E37990" w:rsidP="00E37990">
      <w:pPr>
        <w:pStyle w:val="1"/>
        <w:numPr>
          <w:ilvl w:val="0"/>
          <w:numId w:val="2"/>
        </w:numPr>
        <w:ind w:left="0" w:firstLine="720"/>
        <w:jc w:val="both"/>
        <w:rPr>
          <w:b w:val="0"/>
          <w:bCs w:val="0"/>
          <w:sz w:val="28"/>
          <w:szCs w:val="28"/>
        </w:rPr>
      </w:pPr>
      <w:r w:rsidRPr="002E3B40">
        <w:rPr>
          <w:b w:val="0"/>
          <w:bCs w:val="0"/>
          <w:sz w:val="28"/>
          <w:szCs w:val="28"/>
        </w:rPr>
        <w:t>читать тексты разных стилей, используя разные виды чтения (изучающее, ознакомительное, просмотровое);</w:t>
      </w:r>
    </w:p>
    <w:p w:rsidR="00E37990" w:rsidRPr="002E3B40" w:rsidRDefault="00E37990" w:rsidP="00E37990">
      <w:pPr>
        <w:pStyle w:val="1"/>
        <w:numPr>
          <w:ilvl w:val="0"/>
          <w:numId w:val="2"/>
        </w:numPr>
        <w:ind w:left="0" w:firstLine="720"/>
        <w:jc w:val="both"/>
        <w:rPr>
          <w:b w:val="0"/>
          <w:bCs w:val="0"/>
          <w:sz w:val="28"/>
          <w:szCs w:val="28"/>
        </w:rPr>
      </w:pPr>
      <w:r w:rsidRPr="002E3B40">
        <w:rPr>
          <w:b w:val="0"/>
          <w:bCs w:val="0"/>
          <w:sz w:val="28"/>
          <w:szCs w:val="28"/>
        </w:rPr>
        <w:t>воспроизводить текст с заданной степенью свернутости (пересказ, изложение, конспект, план);</w:t>
      </w:r>
    </w:p>
    <w:p w:rsidR="00E37990" w:rsidRPr="002E3B40" w:rsidRDefault="00E37990" w:rsidP="00E37990">
      <w:pPr>
        <w:pStyle w:val="1"/>
        <w:numPr>
          <w:ilvl w:val="0"/>
          <w:numId w:val="2"/>
        </w:numPr>
        <w:ind w:left="0" w:firstLine="720"/>
        <w:jc w:val="both"/>
        <w:rPr>
          <w:b w:val="0"/>
          <w:bCs w:val="0"/>
          <w:sz w:val="28"/>
          <w:szCs w:val="28"/>
        </w:rPr>
      </w:pPr>
      <w:r w:rsidRPr="002E3B40">
        <w:rPr>
          <w:b w:val="0"/>
          <w:bCs w:val="0"/>
          <w:sz w:val="28"/>
          <w:szCs w:val="28"/>
        </w:rPr>
        <w:t>осуществлять выбор и организацию языковых сре</w:t>
      </w:r>
      <w:proofErr w:type="gramStart"/>
      <w:r w:rsidRPr="002E3B40">
        <w:rPr>
          <w:b w:val="0"/>
          <w:bCs w:val="0"/>
          <w:sz w:val="28"/>
          <w:szCs w:val="28"/>
        </w:rPr>
        <w:t>дств в с</w:t>
      </w:r>
      <w:proofErr w:type="gramEnd"/>
      <w:r w:rsidRPr="002E3B40">
        <w:rPr>
          <w:b w:val="0"/>
          <w:bCs w:val="0"/>
          <w:sz w:val="28"/>
          <w:szCs w:val="28"/>
        </w:rPr>
        <w:t>оответствии с темой, целями, сферой и ситуацией общения в собственной речевой практике;</w:t>
      </w:r>
    </w:p>
    <w:p w:rsidR="00E37990" w:rsidRPr="002E3B40" w:rsidRDefault="00E37990" w:rsidP="00E37990">
      <w:pPr>
        <w:pStyle w:val="1"/>
        <w:numPr>
          <w:ilvl w:val="0"/>
          <w:numId w:val="2"/>
        </w:numPr>
        <w:ind w:left="0" w:firstLine="720"/>
        <w:jc w:val="both"/>
        <w:rPr>
          <w:b w:val="0"/>
          <w:bCs w:val="0"/>
          <w:sz w:val="28"/>
          <w:szCs w:val="28"/>
        </w:rPr>
      </w:pPr>
      <w:r w:rsidRPr="002E3B40">
        <w:rPr>
          <w:b w:val="0"/>
          <w:bCs w:val="0"/>
          <w:sz w:val="28"/>
          <w:szCs w:val="28"/>
        </w:rPr>
        <w:t>владеть различными видами монолога (повествование, описание, рассуждение, смешанный вид монолога) и диалога (побуждение к действию, обмен мнениями, установление и регулирование межличностных отношений);</w:t>
      </w:r>
    </w:p>
    <w:p w:rsidR="00E37990" w:rsidRPr="002E3B40" w:rsidRDefault="00E37990" w:rsidP="00E37990">
      <w:pPr>
        <w:pStyle w:val="1"/>
        <w:numPr>
          <w:ilvl w:val="0"/>
          <w:numId w:val="2"/>
        </w:numPr>
        <w:ind w:left="0" w:firstLine="720"/>
        <w:jc w:val="both"/>
        <w:rPr>
          <w:b w:val="0"/>
          <w:bCs w:val="0"/>
          <w:sz w:val="28"/>
          <w:szCs w:val="28"/>
        </w:rPr>
      </w:pPr>
      <w:r w:rsidRPr="002E3B40">
        <w:rPr>
          <w:b w:val="0"/>
          <w:bCs w:val="0"/>
          <w:sz w:val="28"/>
          <w:szCs w:val="28"/>
        </w:rPr>
        <w:t>свободно, точно и правильно излагать свои мысли в устной и письменной форме, соблюдая нормы построения текста (логичность, последовательность, связность, соответствие теме и др.);</w:t>
      </w:r>
    </w:p>
    <w:p w:rsidR="00E37990" w:rsidRPr="002E3B40" w:rsidRDefault="00E37990" w:rsidP="00E37990">
      <w:pPr>
        <w:pStyle w:val="1"/>
        <w:numPr>
          <w:ilvl w:val="0"/>
          <w:numId w:val="2"/>
        </w:numPr>
        <w:ind w:left="0" w:firstLine="720"/>
        <w:jc w:val="both"/>
        <w:rPr>
          <w:b w:val="0"/>
          <w:bCs w:val="0"/>
          <w:sz w:val="28"/>
          <w:szCs w:val="28"/>
        </w:rPr>
      </w:pPr>
      <w:r w:rsidRPr="002E3B40">
        <w:rPr>
          <w:b w:val="0"/>
          <w:bCs w:val="0"/>
          <w:sz w:val="28"/>
          <w:szCs w:val="28"/>
        </w:rPr>
        <w:t>соблюдать этические нормы речевого общения (нормы речевого этикета);</w:t>
      </w:r>
    </w:p>
    <w:p w:rsidR="00E37990" w:rsidRPr="002E3B40" w:rsidRDefault="00E37990" w:rsidP="00E37990">
      <w:pPr>
        <w:pStyle w:val="1"/>
        <w:numPr>
          <w:ilvl w:val="0"/>
          <w:numId w:val="2"/>
        </w:numPr>
        <w:ind w:left="0" w:firstLine="720"/>
        <w:jc w:val="both"/>
        <w:rPr>
          <w:b w:val="0"/>
          <w:bCs w:val="0"/>
          <w:sz w:val="28"/>
          <w:szCs w:val="28"/>
        </w:rPr>
      </w:pPr>
      <w:r w:rsidRPr="002E3B40">
        <w:rPr>
          <w:b w:val="0"/>
          <w:bCs w:val="0"/>
          <w:sz w:val="28"/>
          <w:szCs w:val="28"/>
        </w:rPr>
        <w:lastRenderedPageBreak/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E37990" w:rsidRPr="002E3B40" w:rsidRDefault="00E37990" w:rsidP="00E37990">
      <w:pPr>
        <w:pStyle w:val="1"/>
        <w:numPr>
          <w:ilvl w:val="0"/>
          <w:numId w:val="2"/>
        </w:numPr>
        <w:ind w:left="0" w:firstLine="720"/>
        <w:jc w:val="both"/>
        <w:rPr>
          <w:b w:val="0"/>
          <w:bCs w:val="0"/>
          <w:sz w:val="28"/>
          <w:szCs w:val="28"/>
        </w:rPr>
      </w:pPr>
      <w:r w:rsidRPr="002E3B40">
        <w:rPr>
          <w:b w:val="0"/>
          <w:bCs w:val="0"/>
          <w:sz w:val="28"/>
          <w:szCs w:val="28"/>
        </w:rPr>
        <w:t>соблюдать в практике письма основные правила орфографии и пунктуации;</w:t>
      </w:r>
    </w:p>
    <w:p w:rsidR="00E37990" w:rsidRPr="002E3B40" w:rsidRDefault="00E37990" w:rsidP="00E37990">
      <w:pPr>
        <w:pStyle w:val="1"/>
        <w:numPr>
          <w:ilvl w:val="0"/>
          <w:numId w:val="2"/>
        </w:numPr>
        <w:ind w:left="0" w:firstLine="720"/>
        <w:jc w:val="both"/>
        <w:rPr>
          <w:b w:val="0"/>
          <w:bCs w:val="0"/>
          <w:sz w:val="28"/>
          <w:szCs w:val="28"/>
        </w:rPr>
      </w:pPr>
      <w:r w:rsidRPr="002E3B40">
        <w:rPr>
          <w:b w:val="0"/>
          <w:bCs w:val="0"/>
          <w:sz w:val="28"/>
          <w:szCs w:val="28"/>
        </w:rPr>
        <w:t>владеть навыками речевого самоконтроля: оценивать свою речь с точки зрения ее правильности, находить грамматические и речевые ошибки и недочеты, исправлять их, совершенствовать и редактировать собственные тексты;</w:t>
      </w:r>
    </w:p>
    <w:p w:rsidR="00E37990" w:rsidRPr="002E3B40" w:rsidRDefault="00E37990" w:rsidP="00E37990">
      <w:pPr>
        <w:pStyle w:val="1"/>
        <w:numPr>
          <w:ilvl w:val="0"/>
          <w:numId w:val="2"/>
        </w:numPr>
        <w:ind w:left="0" w:firstLine="720"/>
        <w:jc w:val="both"/>
        <w:rPr>
          <w:b w:val="0"/>
          <w:bCs w:val="0"/>
          <w:sz w:val="28"/>
          <w:szCs w:val="28"/>
        </w:rPr>
      </w:pPr>
      <w:r w:rsidRPr="002E3B40">
        <w:rPr>
          <w:b w:val="0"/>
          <w:bCs w:val="0"/>
          <w:sz w:val="28"/>
          <w:szCs w:val="28"/>
        </w:rPr>
        <w:t>извлекать информацию из различных источников; свободно пользоваться лингвистическими словарями, справочной литературой, средствами массовой информации, в том числе представленными в электронном виде на различных информационных носителях (компакт-диски учебного назначения, ресурсы Интернета).</w:t>
      </w:r>
    </w:p>
    <w:p w:rsidR="00E37990" w:rsidRPr="002E3B40" w:rsidRDefault="00E37990" w:rsidP="00E37990">
      <w:pPr>
        <w:tabs>
          <w:tab w:val="left" w:pos="720"/>
        </w:tabs>
        <w:suppressAutoHyphens/>
        <w:autoSpaceDE w:val="0"/>
        <w:contextualSpacing/>
        <w:jc w:val="center"/>
        <w:rPr>
          <w:b/>
          <w:bCs/>
          <w:szCs w:val="28"/>
          <w:lang w:val="ru-RU" w:eastAsia="ar-SA"/>
        </w:rPr>
      </w:pPr>
      <w:r w:rsidRPr="002E3B40">
        <w:rPr>
          <w:b/>
          <w:bCs/>
          <w:szCs w:val="28"/>
          <w:lang w:val="ru-RU" w:eastAsia="ar-SA"/>
        </w:rPr>
        <w:t xml:space="preserve">Результаты изучения предмета </w:t>
      </w:r>
    </w:p>
    <w:p w:rsidR="00E37990" w:rsidRPr="002E3B40" w:rsidRDefault="00E37990" w:rsidP="00E37990">
      <w:pPr>
        <w:tabs>
          <w:tab w:val="left" w:pos="720"/>
        </w:tabs>
        <w:suppressAutoHyphens/>
        <w:autoSpaceDE w:val="0"/>
        <w:ind w:firstLine="709"/>
        <w:jc w:val="both"/>
        <w:rPr>
          <w:bCs/>
          <w:szCs w:val="28"/>
          <w:lang w:val="ru-RU" w:eastAsia="ar-SA"/>
        </w:rPr>
      </w:pPr>
      <w:r w:rsidRPr="002E3B40">
        <w:rPr>
          <w:b/>
          <w:bCs/>
          <w:i/>
          <w:szCs w:val="28"/>
          <w:lang w:val="ru-RU" w:eastAsia="ar-SA"/>
        </w:rPr>
        <w:t xml:space="preserve">Личностными результатами </w:t>
      </w:r>
      <w:proofErr w:type="gramStart"/>
      <w:r w:rsidRPr="002E3B40">
        <w:rPr>
          <w:bCs/>
          <w:szCs w:val="28"/>
          <w:lang w:val="ru-RU" w:eastAsia="ar-SA"/>
        </w:rPr>
        <w:t>освоения</w:t>
      </w:r>
      <w:proofErr w:type="gramEnd"/>
      <w:r w:rsidRPr="002E3B40">
        <w:rPr>
          <w:bCs/>
          <w:szCs w:val="28"/>
          <w:lang w:val="ru-RU" w:eastAsia="ar-SA"/>
        </w:rPr>
        <w:t xml:space="preserve"> обучающимися средней (полной) школы программы базового уровня по русскому языку являются:</w:t>
      </w:r>
    </w:p>
    <w:p w:rsidR="00E37990" w:rsidRPr="002E3B40" w:rsidRDefault="00E37990" w:rsidP="00E37990">
      <w:pPr>
        <w:numPr>
          <w:ilvl w:val="0"/>
          <w:numId w:val="4"/>
        </w:numPr>
        <w:tabs>
          <w:tab w:val="left" w:pos="2535"/>
        </w:tabs>
        <w:suppressAutoHyphens/>
        <w:autoSpaceDE w:val="0"/>
        <w:ind w:left="0" w:firstLine="709"/>
        <w:jc w:val="both"/>
        <w:rPr>
          <w:bCs/>
          <w:szCs w:val="28"/>
          <w:lang w:val="ru-RU" w:eastAsia="ar-SA"/>
        </w:rPr>
      </w:pPr>
      <w:r w:rsidRPr="002E3B40">
        <w:rPr>
          <w:bCs/>
          <w:szCs w:val="28"/>
          <w:lang w:val="ru-RU" w:eastAsia="ar-SA"/>
        </w:rPr>
        <w:t>понимание русского языка как одной из величайших духовных и национально-культурных ценностей народа;</w:t>
      </w:r>
    </w:p>
    <w:p w:rsidR="00E37990" w:rsidRPr="002E3B40" w:rsidRDefault="00E37990" w:rsidP="00E37990">
      <w:pPr>
        <w:numPr>
          <w:ilvl w:val="0"/>
          <w:numId w:val="4"/>
        </w:numPr>
        <w:tabs>
          <w:tab w:val="left" w:pos="2535"/>
        </w:tabs>
        <w:suppressAutoHyphens/>
        <w:autoSpaceDE w:val="0"/>
        <w:ind w:left="0" w:firstLine="709"/>
        <w:jc w:val="both"/>
        <w:rPr>
          <w:bCs/>
          <w:szCs w:val="28"/>
          <w:lang w:val="ru-RU" w:eastAsia="ar-SA"/>
        </w:rPr>
      </w:pPr>
      <w:r w:rsidRPr="002E3B40">
        <w:rPr>
          <w:bCs/>
          <w:szCs w:val="28"/>
          <w:lang w:val="ru-RU" w:eastAsia="ar-SA"/>
        </w:rPr>
        <w:t>осознание потребности сохранять чистоту и поддерживать нормы литературного языка;</w:t>
      </w:r>
    </w:p>
    <w:p w:rsidR="00E37990" w:rsidRPr="002E3B40" w:rsidRDefault="00E37990" w:rsidP="00E37990">
      <w:pPr>
        <w:numPr>
          <w:ilvl w:val="0"/>
          <w:numId w:val="4"/>
        </w:numPr>
        <w:tabs>
          <w:tab w:val="left" w:pos="2535"/>
        </w:tabs>
        <w:suppressAutoHyphens/>
        <w:autoSpaceDE w:val="0"/>
        <w:ind w:left="0" w:firstLine="709"/>
        <w:jc w:val="both"/>
        <w:rPr>
          <w:bCs/>
          <w:szCs w:val="28"/>
          <w:lang w:val="ru-RU" w:eastAsia="ar-SA"/>
        </w:rPr>
      </w:pPr>
      <w:r w:rsidRPr="002E3B40">
        <w:rPr>
          <w:bCs/>
          <w:szCs w:val="28"/>
          <w:lang w:val="ru-RU" w:eastAsia="ar-SA"/>
        </w:rPr>
        <w:t>расширение словарного запаса; овладение лексической и грамматической синонимией для успешного и эффективного речевого общения в разных коммуникативных ситуациях;</w:t>
      </w:r>
    </w:p>
    <w:p w:rsidR="00E37990" w:rsidRPr="002E3B40" w:rsidRDefault="00E37990" w:rsidP="00E37990">
      <w:pPr>
        <w:numPr>
          <w:ilvl w:val="0"/>
          <w:numId w:val="4"/>
        </w:numPr>
        <w:tabs>
          <w:tab w:val="left" w:pos="2535"/>
        </w:tabs>
        <w:suppressAutoHyphens/>
        <w:autoSpaceDE w:val="0"/>
        <w:ind w:left="0" w:firstLine="709"/>
        <w:jc w:val="both"/>
        <w:rPr>
          <w:bCs/>
          <w:szCs w:val="28"/>
          <w:lang w:val="ru-RU" w:eastAsia="ar-SA"/>
        </w:rPr>
      </w:pPr>
      <w:r w:rsidRPr="002E3B40">
        <w:rPr>
          <w:bCs/>
          <w:szCs w:val="28"/>
          <w:lang w:val="ru-RU" w:eastAsia="ar-SA"/>
        </w:rPr>
        <w:t>способность к продуцированию текстов разных жанров;</w:t>
      </w:r>
    </w:p>
    <w:p w:rsidR="00E37990" w:rsidRPr="002E3B40" w:rsidRDefault="00E37990" w:rsidP="00E37990">
      <w:pPr>
        <w:numPr>
          <w:ilvl w:val="0"/>
          <w:numId w:val="4"/>
        </w:numPr>
        <w:tabs>
          <w:tab w:val="left" w:pos="2535"/>
        </w:tabs>
        <w:suppressAutoHyphens/>
        <w:autoSpaceDE w:val="0"/>
        <w:ind w:left="0" w:firstLine="709"/>
        <w:jc w:val="both"/>
        <w:rPr>
          <w:bCs/>
          <w:szCs w:val="28"/>
          <w:lang w:val="ru-RU" w:eastAsia="ar-SA"/>
        </w:rPr>
      </w:pPr>
      <w:r w:rsidRPr="002E3B40">
        <w:rPr>
          <w:bCs/>
          <w:szCs w:val="28"/>
          <w:lang w:val="ru-RU" w:eastAsia="ar-SA"/>
        </w:rPr>
        <w:t>стремление к постоянному совершенствованию собственной речи, развитие эстетического вкуса.</w:t>
      </w:r>
    </w:p>
    <w:p w:rsidR="00E37990" w:rsidRPr="002E3B40" w:rsidRDefault="00E37990" w:rsidP="00E37990">
      <w:pPr>
        <w:tabs>
          <w:tab w:val="left" w:pos="720"/>
        </w:tabs>
        <w:suppressAutoHyphens/>
        <w:autoSpaceDE w:val="0"/>
        <w:ind w:firstLine="709"/>
        <w:jc w:val="both"/>
        <w:rPr>
          <w:bCs/>
          <w:szCs w:val="28"/>
          <w:lang w:val="ru-RU" w:eastAsia="ar-SA"/>
        </w:rPr>
      </w:pPr>
      <w:r w:rsidRPr="002E3B40">
        <w:rPr>
          <w:bCs/>
          <w:szCs w:val="28"/>
          <w:lang w:val="ru-RU" w:eastAsia="ar-SA"/>
        </w:rPr>
        <w:t xml:space="preserve"> </w:t>
      </w:r>
      <w:proofErr w:type="spellStart"/>
      <w:r w:rsidRPr="002E3B40">
        <w:rPr>
          <w:b/>
          <w:bCs/>
          <w:i/>
          <w:szCs w:val="28"/>
          <w:lang w:val="ru-RU" w:eastAsia="ar-SA"/>
        </w:rPr>
        <w:t>Метапредметными</w:t>
      </w:r>
      <w:proofErr w:type="spellEnd"/>
      <w:r w:rsidRPr="002E3B40">
        <w:rPr>
          <w:b/>
          <w:bCs/>
          <w:i/>
          <w:szCs w:val="28"/>
          <w:lang w:val="ru-RU" w:eastAsia="ar-SA"/>
        </w:rPr>
        <w:t xml:space="preserve"> результатами</w:t>
      </w:r>
      <w:r w:rsidRPr="002E3B40">
        <w:rPr>
          <w:bCs/>
          <w:szCs w:val="28"/>
          <w:lang w:val="ru-RU" w:eastAsia="ar-SA"/>
        </w:rPr>
        <w:t xml:space="preserve"> являются:</w:t>
      </w:r>
    </w:p>
    <w:p w:rsidR="00E37990" w:rsidRPr="002E3B40" w:rsidRDefault="00E37990" w:rsidP="00E37990">
      <w:pPr>
        <w:numPr>
          <w:ilvl w:val="0"/>
          <w:numId w:val="7"/>
        </w:numPr>
        <w:suppressAutoHyphens/>
        <w:autoSpaceDE w:val="0"/>
        <w:ind w:left="0" w:firstLine="709"/>
        <w:jc w:val="both"/>
        <w:rPr>
          <w:bCs/>
          <w:szCs w:val="28"/>
          <w:lang w:val="ru-RU" w:eastAsia="ar-SA"/>
        </w:rPr>
      </w:pPr>
      <w:r w:rsidRPr="002E3B40">
        <w:rPr>
          <w:bCs/>
          <w:szCs w:val="28"/>
          <w:lang w:val="ru-RU" w:eastAsia="ar-SA"/>
        </w:rPr>
        <w:t>владение всеми видами речевой деятельности:</w:t>
      </w:r>
    </w:p>
    <w:p w:rsidR="00E37990" w:rsidRPr="002E3B40" w:rsidRDefault="00E37990" w:rsidP="00E37990">
      <w:pPr>
        <w:tabs>
          <w:tab w:val="left" w:pos="1080"/>
        </w:tabs>
        <w:suppressAutoHyphens/>
        <w:autoSpaceDE w:val="0"/>
        <w:ind w:firstLine="709"/>
        <w:jc w:val="both"/>
        <w:rPr>
          <w:bCs/>
          <w:i/>
          <w:szCs w:val="28"/>
          <w:lang w:val="ru-RU" w:eastAsia="ar-SA"/>
        </w:rPr>
      </w:pPr>
      <w:proofErr w:type="spellStart"/>
      <w:r w:rsidRPr="002E3B40">
        <w:rPr>
          <w:bCs/>
          <w:i/>
          <w:szCs w:val="28"/>
          <w:lang w:val="ru-RU" w:eastAsia="ar-SA"/>
        </w:rPr>
        <w:t>аудирование</w:t>
      </w:r>
      <w:proofErr w:type="spellEnd"/>
      <w:r w:rsidRPr="002E3B40">
        <w:rPr>
          <w:bCs/>
          <w:i/>
          <w:szCs w:val="28"/>
          <w:lang w:val="ru-RU" w:eastAsia="ar-SA"/>
        </w:rPr>
        <w:t xml:space="preserve"> и чтение:</w:t>
      </w:r>
    </w:p>
    <w:p w:rsidR="00E37990" w:rsidRPr="002E3B40" w:rsidRDefault="00E37990" w:rsidP="00E37990">
      <w:pPr>
        <w:numPr>
          <w:ilvl w:val="0"/>
          <w:numId w:val="5"/>
        </w:numPr>
        <w:tabs>
          <w:tab w:val="left" w:pos="1800"/>
        </w:tabs>
        <w:suppressAutoHyphens/>
        <w:autoSpaceDE w:val="0"/>
        <w:ind w:left="0" w:firstLine="709"/>
        <w:jc w:val="both"/>
        <w:rPr>
          <w:bCs/>
          <w:szCs w:val="28"/>
          <w:lang w:val="ru-RU" w:eastAsia="ar-SA"/>
        </w:rPr>
      </w:pPr>
      <w:r w:rsidRPr="002E3B40">
        <w:rPr>
          <w:bCs/>
          <w:szCs w:val="28"/>
          <w:lang w:val="ru-RU" w:eastAsia="ar-SA"/>
        </w:rPr>
        <w:t>умение извлекать информацию из разных источников, пользоваться словарями разных типов, справочной литературой;</w:t>
      </w:r>
    </w:p>
    <w:p w:rsidR="00E37990" w:rsidRPr="002E3B40" w:rsidRDefault="00E37990" w:rsidP="00E37990">
      <w:pPr>
        <w:numPr>
          <w:ilvl w:val="0"/>
          <w:numId w:val="5"/>
        </w:numPr>
        <w:tabs>
          <w:tab w:val="left" w:pos="1800"/>
        </w:tabs>
        <w:suppressAutoHyphens/>
        <w:autoSpaceDE w:val="0"/>
        <w:ind w:left="0" w:firstLine="709"/>
        <w:jc w:val="both"/>
        <w:rPr>
          <w:bCs/>
          <w:szCs w:val="28"/>
          <w:lang w:val="ru-RU" w:eastAsia="ar-SA"/>
        </w:rPr>
      </w:pPr>
      <w:r w:rsidRPr="002E3B40">
        <w:rPr>
          <w:bCs/>
          <w:szCs w:val="28"/>
          <w:lang w:val="ru-RU" w:eastAsia="ar-SA"/>
        </w:rPr>
        <w:t>способность адекватно воспринимать и преобразовывать полученную информацию;</w:t>
      </w:r>
    </w:p>
    <w:p w:rsidR="00E37990" w:rsidRPr="002E3B40" w:rsidRDefault="00E37990" w:rsidP="00E37990">
      <w:pPr>
        <w:tabs>
          <w:tab w:val="left" w:pos="720"/>
        </w:tabs>
        <w:suppressAutoHyphens/>
        <w:autoSpaceDE w:val="0"/>
        <w:ind w:firstLine="709"/>
        <w:jc w:val="both"/>
        <w:rPr>
          <w:bCs/>
          <w:i/>
          <w:szCs w:val="28"/>
          <w:lang w:val="ru-RU" w:eastAsia="ar-SA"/>
        </w:rPr>
      </w:pPr>
      <w:r w:rsidRPr="002E3B40">
        <w:rPr>
          <w:bCs/>
          <w:szCs w:val="28"/>
          <w:lang w:val="ru-RU" w:eastAsia="ar-SA"/>
        </w:rPr>
        <w:t xml:space="preserve">  </w:t>
      </w:r>
      <w:r w:rsidRPr="002E3B40">
        <w:rPr>
          <w:bCs/>
          <w:i/>
          <w:szCs w:val="28"/>
          <w:lang w:val="ru-RU" w:eastAsia="ar-SA"/>
        </w:rPr>
        <w:t>говорение и письмо:</w:t>
      </w:r>
    </w:p>
    <w:p w:rsidR="00E37990" w:rsidRPr="002E3B40" w:rsidRDefault="00E37990" w:rsidP="00E37990">
      <w:pPr>
        <w:numPr>
          <w:ilvl w:val="0"/>
          <w:numId w:val="6"/>
        </w:numPr>
        <w:suppressAutoHyphens/>
        <w:autoSpaceDE w:val="0"/>
        <w:ind w:left="0" w:firstLine="709"/>
        <w:jc w:val="both"/>
        <w:rPr>
          <w:bCs/>
          <w:szCs w:val="28"/>
          <w:lang w:val="ru-RU" w:eastAsia="ar-SA"/>
        </w:rPr>
      </w:pPr>
      <w:r w:rsidRPr="002E3B40">
        <w:rPr>
          <w:bCs/>
          <w:szCs w:val="28"/>
          <w:lang w:val="ru-RU" w:eastAsia="ar-SA"/>
        </w:rPr>
        <w:t>умение создавать тексты (устные и письменные) разных стилей  и типов речи;</w:t>
      </w:r>
    </w:p>
    <w:p w:rsidR="00E37990" w:rsidRPr="002E3B40" w:rsidRDefault="00E37990" w:rsidP="00E37990">
      <w:pPr>
        <w:numPr>
          <w:ilvl w:val="0"/>
          <w:numId w:val="6"/>
        </w:numPr>
        <w:suppressAutoHyphens/>
        <w:autoSpaceDE w:val="0"/>
        <w:ind w:left="0" w:firstLine="709"/>
        <w:jc w:val="both"/>
        <w:rPr>
          <w:bCs/>
          <w:szCs w:val="28"/>
          <w:lang w:val="ru-RU" w:eastAsia="ar-SA"/>
        </w:rPr>
      </w:pPr>
      <w:r w:rsidRPr="002E3B40">
        <w:rPr>
          <w:bCs/>
          <w:szCs w:val="28"/>
          <w:lang w:val="ru-RU" w:eastAsia="ar-SA"/>
        </w:rPr>
        <w:t>умение свёртывать и преобразовывать прослушанный и прочитанный текст (план, конспект и т.д.);</w:t>
      </w:r>
    </w:p>
    <w:p w:rsidR="00E37990" w:rsidRPr="002E3B40" w:rsidRDefault="00E37990" w:rsidP="00E37990">
      <w:pPr>
        <w:numPr>
          <w:ilvl w:val="0"/>
          <w:numId w:val="6"/>
        </w:numPr>
        <w:suppressAutoHyphens/>
        <w:autoSpaceDE w:val="0"/>
        <w:ind w:left="0" w:firstLine="709"/>
        <w:jc w:val="both"/>
        <w:rPr>
          <w:bCs/>
          <w:szCs w:val="28"/>
          <w:lang w:val="ru-RU" w:eastAsia="ar-SA"/>
        </w:rPr>
      </w:pPr>
      <w:r w:rsidRPr="002E3B40">
        <w:rPr>
          <w:bCs/>
          <w:szCs w:val="28"/>
          <w:lang w:val="ru-RU" w:eastAsia="ar-SA"/>
        </w:rPr>
        <w:t>владение нормами правильной устной и письменной речи;</w:t>
      </w:r>
    </w:p>
    <w:p w:rsidR="00E37990" w:rsidRPr="002E3B40" w:rsidRDefault="00E37990" w:rsidP="00E37990">
      <w:pPr>
        <w:numPr>
          <w:ilvl w:val="0"/>
          <w:numId w:val="6"/>
        </w:numPr>
        <w:suppressAutoHyphens/>
        <w:autoSpaceDE w:val="0"/>
        <w:ind w:left="0" w:firstLine="709"/>
        <w:jc w:val="both"/>
        <w:rPr>
          <w:bCs/>
          <w:szCs w:val="28"/>
          <w:lang w:val="ru-RU" w:eastAsia="ar-SA"/>
        </w:rPr>
      </w:pPr>
      <w:r w:rsidRPr="002E3B40">
        <w:rPr>
          <w:bCs/>
          <w:szCs w:val="28"/>
          <w:lang w:val="ru-RU" w:eastAsia="ar-SA"/>
        </w:rPr>
        <w:t>умение выступать с докладами и рефератами, участвовать в дискуссиях и обсуждениях различных тем;</w:t>
      </w:r>
    </w:p>
    <w:p w:rsidR="00E37990" w:rsidRPr="002E3B40" w:rsidRDefault="00E37990" w:rsidP="00E37990">
      <w:pPr>
        <w:numPr>
          <w:ilvl w:val="0"/>
          <w:numId w:val="7"/>
        </w:numPr>
        <w:suppressAutoHyphens/>
        <w:autoSpaceDE w:val="0"/>
        <w:ind w:left="0" w:firstLine="709"/>
        <w:jc w:val="both"/>
        <w:rPr>
          <w:bCs/>
          <w:szCs w:val="28"/>
          <w:lang w:val="ru-RU" w:eastAsia="ar-SA"/>
        </w:rPr>
      </w:pPr>
      <w:r w:rsidRPr="002E3B40">
        <w:rPr>
          <w:bCs/>
          <w:szCs w:val="28"/>
          <w:lang w:val="ru-RU" w:eastAsia="ar-SA"/>
        </w:rPr>
        <w:lastRenderedPageBreak/>
        <w:t>использование полученных знаний, умений и навыков на занятиях по другим предметам (истории, литературе и др.), а также в повседневном общении.</w:t>
      </w:r>
    </w:p>
    <w:p w:rsidR="00E37990" w:rsidRPr="002E3B40" w:rsidRDefault="00E37990" w:rsidP="00E37990">
      <w:pPr>
        <w:tabs>
          <w:tab w:val="left" w:pos="1080"/>
        </w:tabs>
        <w:suppressAutoHyphens/>
        <w:autoSpaceDE w:val="0"/>
        <w:ind w:firstLine="709"/>
        <w:jc w:val="both"/>
        <w:rPr>
          <w:bCs/>
          <w:szCs w:val="28"/>
          <w:lang w:val="ru-RU" w:eastAsia="ar-SA"/>
        </w:rPr>
      </w:pPr>
      <w:r w:rsidRPr="002E3B40">
        <w:rPr>
          <w:b/>
          <w:bCs/>
          <w:i/>
          <w:szCs w:val="28"/>
          <w:lang w:val="ru-RU" w:eastAsia="ar-SA"/>
        </w:rPr>
        <w:t>Предметными результатами</w:t>
      </w:r>
      <w:r w:rsidRPr="002E3B40">
        <w:rPr>
          <w:bCs/>
          <w:szCs w:val="28"/>
          <w:lang w:val="ru-RU" w:eastAsia="ar-SA"/>
        </w:rPr>
        <w:t xml:space="preserve"> являются:</w:t>
      </w:r>
    </w:p>
    <w:p w:rsidR="00E37990" w:rsidRPr="002E3B40" w:rsidRDefault="00E37990" w:rsidP="00E37990">
      <w:pPr>
        <w:numPr>
          <w:ilvl w:val="0"/>
          <w:numId w:val="3"/>
        </w:numPr>
        <w:tabs>
          <w:tab w:val="left" w:pos="1875"/>
        </w:tabs>
        <w:suppressAutoHyphens/>
        <w:autoSpaceDE w:val="0"/>
        <w:ind w:left="0" w:firstLine="709"/>
        <w:jc w:val="both"/>
        <w:rPr>
          <w:bCs/>
          <w:szCs w:val="28"/>
          <w:lang w:val="ru-RU" w:eastAsia="ar-SA"/>
        </w:rPr>
      </w:pPr>
      <w:r w:rsidRPr="002E3B40">
        <w:rPr>
          <w:bCs/>
          <w:szCs w:val="28"/>
          <w:lang w:val="ru-RU" w:eastAsia="ar-SA"/>
        </w:rPr>
        <w:t>расширение представлений о роли русского языка в современном мире, его основных функциях, взаимосвязи языка и культуры, языка и общества;</w:t>
      </w:r>
    </w:p>
    <w:p w:rsidR="00E37990" w:rsidRPr="002E3B40" w:rsidRDefault="00E37990" w:rsidP="00E37990">
      <w:pPr>
        <w:numPr>
          <w:ilvl w:val="0"/>
          <w:numId w:val="3"/>
        </w:numPr>
        <w:tabs>
          <w:tab w:val="left" w:pos="1875"/>
        </w:tabs>
        <w:suppressAutoHyphens/>
        <w:autoSpaceDE w:val="0"/>
        <w:ind w:left="0" w:firstLine="709"/>
        <w:jc w:val="both"/>
        <w:rPr>
          <w:bCs/>
          <w:szCs w:val="28"/>
          <w:lang w:val="ru-RU" w:eastAsia="ar-SA"/>
        </w:rPr>
      </w:pPr>
      <w:r w:rsidRPr="002E3B40">
        <w:rPr>
          <w:bCs/>
          <w:szCs w:val="28"/>
          <w:lang w:val="ru-RU" w:eastAsia="ar-SA"/>
        </w:rPr>
        <w:t>углубление знаний о языке как системе;</w:t>
      </w:r>
    </w:p>
    <w:p w:rsidR="00E37990" w:rsidRPr="002E3B40" w:rsidRDefault="00E37990" w:rsidP="00E37990">
      <w:pPr>
        <w:numPr>
          <w:ilvl w:val="0"/>
          <w:numId w:val="3"/>
        </w:numPr>
        <w:tabs>
          <w:tab w:val="left" w:pos="1875"/>
        </w:tabs>
        <w:suppressAutoHyphens/>
        <w:autoSpaceDE w:val="0"/>
        <w:ind w:left="0" w:firstLine="709"/>
        <w:jc w:val="both"/>
        <w:rPr>
          <w:bCs/>
          <w:szCs w:val="28"/>
          <w:lang w:val="ru-RU" w:eastAsia="ar-SA"/>
        </w:rPr>
      </w:pPr>
      <w:r w:rsidRPr="002E3B40">
        <w:rPr>
          <w:bCs/>
          <w:szCs w:val="28"/>
          <w:lang w:val="ru-RU" w:eastAsia="ar-SA"/>
        </w:rPr>
        <w:t xml:space="preserve">закрепление базовых </w:t>
      </w:r>
      <w:proofErr w:type="spellStart"/>
      <w:r w:rsidRPr="002E3B40">
        <w:rPr>
          <w:bCs/>
          <w:szCs w:val="28"/>
          <w:lang w:val="ru-RU" w:eastAsia="ar-SA"/>
        </w:rPr>
        <w:t>речеведческих</w:t>
      </w:r>
      <w:proofErr w:type="spellEnd"/>
      <w:r w:rsidRPr="002E3B40">
        <w:rPr>
          <w:bCs/>
          <w:szCs w:val="28"/>
          <w:lang w:val="ru-RU" w:eastAsia="ar-SA"/>
        </w:rPr>
        <w:t xml:space="preserve"> понятий (текст и его признаки, функциональный стиль, функционально-смысловые типы речи (повествование, описание, рассуждение);</w:t>
      </w:r>
    </w:p>
    <w:p w:rsidR="00E37990" w:rsidRPr="002E3B40" w:rsidRDefault="00E37990" w:rsidP="00E37990">
      <w:pPr>
        <w:numPr>
          <w:ilvl w:val="0"/>
          <w:numId w:val="3"/>
        </w:numPr>
        <w:tabs>
          <w:tab w:val="left" w:pos="1875"/>
        </w:tabs>
        <w:suppressAutoHyphens/>
        <w:autoSpaceDE w:val="0"/>
        <w:ind w:left="0" w:firstLine="709"/>
        <w:jc w:val="both"/>
        <w:rPr>
          <w:bCs/>
          <w:szCs w:val="28"/>
          <w:lang w:val="ru-RU" w:eastAsia="ar-SA"/>
        </w:rPr>
      </w:pPr>
      <w:r w:rsidRPr="002E3B40">
        <w:rPr>
          <w:bCs/>
          <w:szCs w:val="28"/>
          <w:lang w:val="ru-RU" w:eastAsia="ar-SA"/>
        </w:rPr>
        <w:t>овладение орфоэпическими, лексическими, словообразовательными, грамматическими, орфографическими и пунктуационными нормами русского литературного языка и использование их в речевой практике, систематизация орфографических и пунктуационных правил;</w:t>
      </w:r>
    </w:p>
    <w:p w:rsidR="00E37990" w:rsidRPr="002E3B40" w:rsidRDefault="00E37990" w:rsidP="00E37990">
      <w:pPr>
        <w:numPr>
          <w:ilvl w:val="0"/>
          <w:numId w:val="3"/>
        </w:numPr>
        <w:tabs>
          <w:tab w:val="left" w:pos="1875"/>
        </w:tabs>
        <w:suppressAutoHyphens/>
        <w:autoSpaceDE w:val="0"/>
        <w:ind w:left="0" w:firstLine="709"/>
        <w:jc w:val="both"/>
        <w:rPr>
          <w:bCs/>
          <w:szCs w:val="28"/>
          <w:lang w:val="ru-RU" w:eastAsia="ar-SA"/>
        </w:rPr>
      </w:pPr>
      <w:r w:rsidRPr="002E3B40">
        <w:rPr>
          <w:bCs/>
          <w:szCs w:val="28"/>
          <w:lang w:val="ru-RU" w:eastAsia="ar-SA"/>
        </w:rPr>
        <w:t>умение проводить различные виды языкового анализа;</w:t>
      </w:r>
    </w:p>
    <w:p w:rsidR="00E37990" w:rsidRPr="002E3B40" w:rsidRDefault="00E37990" w:rsidP="00E37990">
      <w:pPr>
        <w:numPr>
          <w:ilvl w:val="0"/>
          <w:numId w:val="3"/>
        </w:numPr>
        <w:tabs>
          <w:tab w:val="left" w:pos="1875"/>
        </w:tabs>
        <w:suppressAutoHyphens/>
        <w:autoSpaceDE w:val="0"/>
        <w:ind w:left="0" w:firstLine="709"/>
        <w:jc w:val="both"/>
        <w:rPr>
          <w:bCs/>
          <w:szCs w:val="28"/>
          <w:lang w:val="ru-RU" w:eastAsia="ar-SA"/>
        </w:rPr>
      </w:pPr>
      <w:r w:rsidRPr="002E3B40">
        <w:rPr>
          <w:bCs/>
          <w:szCs w:val="28"/>
          <w:lang w:val="ru-RU" w:eastAsia="ar-SA"/>
        </w:rPr>
        <w:t>осознание эстетической функции языка; понимание роли изобразительно-выразительных сре</w:t>
      </w:r>
      <w:proofErr w:type="gramStart"/>
      <w:r w:rsidRPr="002E3B40">
        <w:rPr>
          <w:bCs/>
          <w:szCs w:val="28"/>
          <w:lang w:val="ru-RU" w:eastAsia="ar-SA"/>
        </w:rPr>
        <w:t>дств в с</w:t>
      </w:r>
      <w:proofErr w:type="gramEnd"/>
      <w:r w:rsidRPr="002E3B40">
        <w:rPr>
          <w:bCs/>
          <w:szCs w:val="28"/>
          <w:lang w:val="ru-RU" w:eastAsia="ar-SA"/>
        </w:rPr>
        <w:t>оздании образной системы художественного текста.</w:t>
      </w:r>
    </w:p>
    <w:p w:rsidR="00E37990" w:rsidRPr="00CA21A0" w:rsidRDefault="00E37990" w:rsidP="00E37990">
      <w:pPr>
        <w:widowControl w:val="0"/>
        <w:jc w:val="center"/>
        <w:rPr>
          <w:szCs w:val="28"/>
          <w:lang w:val="ru-RU" w:eastAsia="ru-RU"/>
        </w:rPr>
      </w:pPr>
      <w:r>
        <w:rPr>
          <w:b/>
          <w:szCs w:val="28"/>
          <w:lang w:val="ru-RU" w:eastAsia="ru-RU"/>
        </w:rPr>
        <w:t>Основные умения и навыки</w:t>
      </w:r>
      <w:r w:rsidRPr="00CA21A0">
        <w:rPr>
          <w:szCs w:val="28"/>
          <w:lang w:val="ru-RU" w:eastAsia="ru-RU"/>
        </w:rPr>
        <w:t xml:space="preserve"> </w:t>
      </w:r>
    </w:p>
    <w:p w:rsidR="00E37990" w:rsidRDefault="00E37990" w:rsidP="00E37990">
      <w:pPr>
        <w:widowControl w:val="0"/>
        <w:jc w:val="center"/>
        <w:rPr>
          <w:b/>
          <w:szCs w:val="28"/>
          <w:lang w:val="ru-RU" w:eastAsia="ru-RU"/>
        </w:rPr>
      </w:pPr>
      <w:r w:rsidRPr="00CA21A0">
        <w:rPr>
          <w:szCs w:val="28"/>
          <w:lang w:val="ru-RU" w:eastAsia="ru-RU"/>
        </w:rPr>
        <w:t xml:space="preserve"> </w:t>
      </w:r>
      <w:r w:rsidRPr="00CA21A0">
        <w:rPr>
          <w:b/>
          <w:szCs w:val="28"/>
          <w:lang w:val="ru-RU" w:eastAsia="ru-RU"/>
        </w:rPr>
        <w:t>9 класс</w:t>
      </w:r>
    </w:p>
    <w:p w:rsidR="001F41E1" w:rsidRDefault="00E37990" w:rsidP="00E37990">
      <w:pPr>
        <w:ind w:firstLine="709"/>
        <w:jc w:val="both"/>
        <w:rPr>
          <w:szCs w:val="28"/>
          <w:lang w:val="ru-RU" w:eastAsia="ru-RU"/>
        </w:rPr>
      </w:pPr>
      <w:proofErr w:type="spellStart"/>
      <w:r w:rsidRPr="00CA21A0">
        <w:rPr>
          <w:b/>
          <w:szCs w:val="28"/>
          <w:lang w:val="ru-RU" w:eastAsia="ru-RU"/>
        </w:rPr>
        <w:t>Текстоведение</w:t>
      </w:r>
      <w:proofErr w:type="spellEnd"/>
      <w:r w:rsidRPr="00CA21A0">
        <w:rPr>
          <w:b/>
          <w:szCs w:val="28"/>
          <w:lang w:val="ru-RU" w:eastAsia="ru-RU"/>
        </w:rPr>
        <w:t>. Речевая деятельность.</w:t>
      </w:r>
      <w:r w:rsidRPr="00CA21A0">
        <w:rPr>
          <w:szCs w:val="28"/>
          <w:lang w:val="ru-RU" w:eastAsia="ru-RU"/>
        </w:rPr>
        <w:t xml:space="preserve"> Определять стиль речи, тему высказывания и его основную мысль, указывать способы и средства связи предложений в тексте; анализировать строение текста, языковые и речевые средства, характерные для изученных стилей речи. Строить устные и письменные высказывания типа рассуждения-объяснения и рассуждения-доказательства. Составлять тезисы и конспект небольшой статьи (или фрагмента из большой статьи). Писать изложения по текстам публицистического, художественного стиля, сохраняя композиционную форму, типологическое строение, характерные языковые средства: вводить в текст элементы сочинения (типа рассуждения, описания, повествования). Исправлять речевые недоч</w:t>
      </w:r>
      <w:r>
        <w:rPr>
          <w:szCs w:val="28"/>
          <w:lang w:val="ru-RU" w:eastAsia="ru-RU"/>
        </w:rPr>
        <w:t>ё</w:t>
      </w:r>
      <w:r w:rsidRPr="00CA21A0">
        <w:rPr>
          <w:szCs w:val="28"/>
          <w:lang w:val="ru-RU" w:eastAsia="ru-RU"/>
        </w:rPr>
        <w:t xml:space="preserve">ты и грамматические ошибки, нарушения логики высказывания; повышать выразительность речи, добиваться целесообразного выбора языковых средств.  </w:t>
      </w:r>
    </w:p>
    <w:p w:rsidR="00E37990" w:rsidRPr="00CA21A0" w:rsidRDefault="00E37990" w:rsidP="00E37990">
      <w:pPr>
        <w:ind w:firstLine="709"/>
        <w:jc w:val="both"/>
        <w:rPr>
          <w:szCs w:val="28"/>
          <w:lang w:val="ru-RU" w:eastAsia="ru-RU"/>
        </w:rPr>
      </w:pPr>
      <w:r w:rsidRPr="00CA21A0">
        <w:rPr>
          <w:b/>
          <w:szCs w:val="28"/>
          <w:lang w:val="ru-RU" w:eastAsia="ru-RU"/>
        </w:rPr>
        <w:t xml:space="preserve">Орфоэпия. </w:t>
      </w:r>
      <w:r w:rsidRPr="00CA21A0">
        <w:rPr>
          <w:szCs w:val="28"/>
          <w:lang w:val="ru-RU" w:eastAsia="ru-RU"/>
        </w:rPr>
        <w:t>Правильно произносить употребительные слова с учетом вариантов произношения.</w:t>
      </w:r>
    </w:p>
    <w:p w:rsidR="00E37990" w:rsidRPr="00CA21A0" w:rsidRDefault="00E37990" w:rsidP="00E37990">
      <w:pPr>
        <w:ind w:firstLine="709"/>
        <w:jc w:val="both"/>
        <w:rPr>
          <w:szCs w:val="28"/>
          <w:lang w:val="ru-RU" w:eastAsia="ru-RU"/>
        </w:rPr>
      </w:pPr>
      <w:r w:rsidRPr="00CA21A0">
        <w:rPr>
          <w:b/>
          <w:szCs w:val="28"/>
          <w:lang w:val="ru-RU" w:eastAsia="ru-RU"/>
        </w:rPr>
        <w:t>Лексика и фразеология.</w:t>
      </w:r>
      <w:r w:rsidRPr="00CA21A0">
        <w:rPr>
          <w:szCs w:val="28"/>
          <w:lang w:val="ru-RU" w:eastAsia="ru-RU"/>
        </w:rPr>
        <w:t xml:space="preserve"> Разъяснять значение слов общественно-политической и морально-этической тематики, правильно их употреблять; пользоваться толковым, фразеологическим словарем и словарем иностранных слов.</w:t>
      </w:r>
    </w:p>
    <w:p w:rsidR="00E37990" w:rsidRPr="00CA21A0" w:rsidRDefault="00E37990" w:rsidP="00E37990">
      <w:pPr>
        <w:ind w:firstLine="709"/>
        <w:jc w:val="both"/>
        <w:rPr>
          <w:szCs w:val="28"/>
          <w:lang w:val="ru-RU" w:eastAsia="ru-RU"/>
        </w:rPr>
      </w:pPr>
      <w:r w:rsidRPr="00CA21A0">
        <w:rPr>
          <w:b/>
          <w:szCs w:val="28"/>
          <w:lang w:val="ru-RU" w:eastAsia="ru-RU"/>
        </w:rPr>
        <w:t xml:space="preserve">Словообразование. </w:t>
      </w:r>
      <w:r w:rsidRPr="00CA21A0">
        <w:rPr>
          <w:szCs w:val="28"/>
          <w:lang w:val="ru-RU" w:eastAsia="ru-RU"/>
        </w:rPr>
        <w:t xml:space="preserve">Владеть приемом разбора слова по составу: от значения слова и способа его образования к морфемной структуре; толковать значение слова, исходя из его морфемного состава (в том числе и слов с </w:t>
      </w:r>
      <w:r w:rsidRPr="00CA21A0">
        <w:rPr>
          <w:szCs w:val="28"/>
          <w:lang w:val="ru-RU" w:eastAsia="ru-RU"/>
        </w:rPr>
        <w:lastRenderedPageBreak/>
        <w:t xml:space="preserve">иноязычными элементами типа </w:t>
      </w:r>
      <w:r w:rsidRPr="00CA21A0">
        <w:rPr>
          <w:i/>
          <w:szCs w:val="28"/>
          <w:lang w:val="ru-RU" w:eastAsia="ru-RU"/>
        </w:rPr>
        <w:t>лог, поли, фон</w:t>
      </w:r>
      <w:r w:rsidRPr="00CA21A0">
        <w:rPr>
          <w:szCs w:val="28"/>
          <w:lang w:val="ru-RU" w:eastAsia="ru-RU"/>
        </w:rPr>
        <w:t xml:space="preserve"> и т. п.); пользоваться этимологическим и словообразовательным словарем.</w:t>
      </w:r>
    </w:p>
    <w:p w:rsidR="00E37990" w:rsidRPr="00CA21A0" w:rsidRDefault="00E37990" w:rsidP="00E37990">
      <w:pPr>
        <w:ind w:firstLine="709"/>
        <w:jc w:val="both"/>
        <w:rPr>
          <w:szCs w:val="28"/>
          <w:lang w:val="ru-RU" w:eastAsia="ru-RU"/>
        </w:rPr>
      </w:pPr>
      <w:r w:rsidRPr="00CA21A0">
        <w:rPr>
          <w:b/>
          <w:szCs w:val="28"/>
          <w:lang w:val="ru-RU" w:eastAsia="ru-RU"/>
        </w:rPr>
        <w:t xml:space="preserve">Морфология. </w:t>
      </w:r>
      <w:r w:rsidRPr="00CA21A0">
        <w:rPr>
          <w:szCs w:val="28"/>
          <w:lang w:val="ru-RU" w:eastAsia="ru-RU"/>
        </w:rPr>
        <w:t xml:space="preserve">Распознавать изученные в </w:t>
      </w:r>
      <w:r>
        <w:rPr>
          <w:szCs w:val="28"/>
          <w:lang w:val="ru-RU" w:eastAsia="ru-RU"/>
        </w:rPr>
        <w:t>5 - 7</w:t>
      </w:r>
      <w:r w:rsidRPr="00CA21A0">
        <w:rPr>
          <w:szCs w:val="28"/>
          <w:lang w:val="ru-RU" w:eastAsia="ru-RU"/>
        </w:rPr>
        <w:t xml:space="preserve"> классах части речи и их формы; соблюдать литературные нормы при образовании и употреблении слов; определять синтаксическую роль слов разных частей речи.</w:t>
      </w:r>
    </w:p>
    <w:p w:rsidR="00E37990" w:rsidRPr="00CA21A0" w:rsidRDefault="00E37990" w:rsidP="00E37990">
      <w:pPr>
        <w:ind w:firstLine="426"/>
        <w:jc w:val="both"/>
        <w:rPr>
          <w:szCs w:val="28"/>
          <w:lang w:val="ru-RU" w:eastAsia="ru-RU"/>
        </w:rPr>
      </w:pPr>
      <w:r w:rsidRPr="00CA21A0">
        <w:rPr>
          <w:b/>
          <w:szCs w:val="28"/>
          <w:lang w:val="ru-RU" w:eastAsia="ru-RU"/>
        </w:rPr>
        <w:t>Орфография.</w:t>
      </w:r>
      <w:r w:rsidRPr="00CA21A0">
        <w:rPr>
          <w:szCs w:val="28"/>
          <w:lang w:val="ru-RU" w:eastAsia="ru-RU"/>
        </w:rPr>
        <w:t xml:space="preserve"> Правильно писать слова со всеми изученными в 5—7 классах орфограммами, слова специальной тематики с непроверяемыми и </w:t>
      </w:r>
      <w:proofErr w:type="spellStart"/>
      <w:r w:rsidRPr="00CA21A0">
        <w:rPr>
          <w:szCs w:val="28"/>
          <w:lang w:val="ru-RU" w:eastAsia="ru-RU"/>
        </w:rPr>
        <w:t>труднопроверяемыми</w:t>
      </w:r>
      <w:proofErr w:type="spellEnd"/>
      <w:r w:rsidRPr="00CA21A0">
        <w:rPr>
          <w:szCs w:val="28"/>
          <w:lang w:val="ru-RU" w:eastAsia="ru-RU"/>
        </w:rPr>
        <w:t xml:space="preserve"> орфограммами.</w:t>
      </w:r>
    </w:p>
    <w:p w:rsidR="00E37990" w:rsidRPr="00CA21A0" w:rsidRDefault="00E37990" w:rsidP="00E37990">
      <w:pPr>
        <w:widowControl w:val="0"/>
        <w:autoSpaceDE w:val="0"/>
        <w:autoSpaceDN w:val="0"/>
        <w:adjustRightInd w:val="0"/>
        <w:ind w:firstLine="506"/>
        <w:jc w:val="both"/>
        <w:rPr>
          <w:szCs w:val="28"/>
          <w:lang w:val="ru-RU" w:eastAsia="ru-RU"/>
        </w:rPr>
      </w:pPr>
      <w:r w:rsidRPr="00CA21A0">
        <w:rPr>
          <w:b/>
          <w:szCs w:val="28"/>
          <w:lang w:val="ru-RU" w:eastAsia="ru-RU"/>
        </w:rPr>
        <w:t>Синтаксис и пунктуация</w:t>
      </w:r>
      <w:r w:rsidRPr="00CA21A0">
        <w:rPr>
          <w:szCs w:val="28"/>
          <w:lang w:val="ru-RU" w:eastAsia="ru-RU"/>
        </w:rPr>
        <w:t>. Различать изученные виды простых и сложных предложений; интонационно выразительно произносить предложения изученных видов; правильно ставить знаки препинания во всех изученных случаях. Уместно пользоваться синтаксическими синонимами. Правильно использовать в тексте прямую речь и цитаты, заменять прямую речь косвенной.</w:t>
      </w:r>
    </w:p>
    <w:p w:rsidR="00CF5BCC" w:rsidRDefault="00CF5BCC" w:rsidP="00E37990">
      <w:pPr>
        <w:ind w:firstLine="720"/>
        <w:jc w:val="center"/>
        <w:rPr>
          <w:b/>
          <w:bCs/>
          <w:caps/>
          <w:szCs w:val="28"/>
          <w:lang w:val="ru-RU"/>
        </w:rPr>
      </w:pPr>
      <w:r>
        <w:rPr>
          <w:b/>
          <w:bCs/>
          <w:caps/>
          <w:szCs w:val="28"/>
          <w:lang w:val="ru-RU"/>
        </w:rPr>
        <w:br w:type="page"/>
      </w:r>
    </w:p>
    <w:p w:rsidR="00E37990" w:rsidRPr="002E3B40" w:rsidRDefault="00E37990" w:rsidP="00E37990">
      <w:pPr>
        <w:ind w:firstLine="720"/>
        <w:jc w:val="center"/>
        <w:rPr>
          <w:b/>
          <w:bCs/>
          <w:caps/>
          <w:szCs w:val="28"/>
          <w:lang w:val="ru-RU"/>
        </w:rPr>
      </w:pPr>
      <w:r w:rsidRPr="002E3B40">
        <w:rPr>
          <w:b/>
          <w:bCs/>
          <w:caps/>
          <w:szCs w:val="28"/>
          <w:lang w:val="ru-RU"/>
        </w:rPr>
        <w:lastRenderedPageBreak/>
        <w:t>Содержание тем учебного курса</w:t>
      </w:r>
    </w:p>
    <w:p w:rsidR="00E37990" w:rsidRPr="002E3B40" w:rsidRDefault="00E37990" w:rsidP="00E37990">
      <w:pPr>
        <w:jc w:val="both"/>
        <w:rPr>
          <w:szCs w:val="28"/>
          <w:lang w:val="ru-RU"/>
        </w:rPr>
      </w:pPr>
      <w:r w:rsidRPr="002E3B40">
        <w:rPr>
          <w:i/>
          <w:szCs w:val="28"/>
          <w:lang w:val="ru-RU"/>
        </w:rPr>
        <w:t>Повторение материала, изученного в 5 - 8 классах</w:t>
      </w:r>
      <w:r w:rsidRPr="002E3B40">
        <w:rPr>
          <w:szCs w:val="28"/>
          <w:lang w:val="ru-RU"/>
        </w:rPr>
        <w:t xml:space="preserve"> </w:t>
      </w:r>
    </w:p>
    <w:p w:rsidR="00E37990" w:rsidRPr="002E3B40" w:rsidRDefault="00E37990" w:rsidP="00E37990">
      <w:pPr>
        <w:jc w:val="both"/>
        <w:rPr>
          <w:szCs w:val="28"/>
          <w:lang w:val="ru-RU"/>
        </w:rPr>
      </w:pPr>
      <w:r w:rsidRPr="002E3B40">
        <w:rPr>
          <w:szCs w:val="28"/>
          <w:lang w:val="ru-RU"/>
        </w:rPr>
        <w:t>Анализ текста, его стиля, сре</w:t>
      </w:r>
      <w:proofErr w:type="gramStart"/>
      <w:r w:rsidRPr="002E3B40">
        <w:rPr>
          <w:szCs w:val="28"/>
          <w:lang w:val="ru-RU"/>
        </w:rPr>
        <w:t>дств св</w:t>
      </w:r>
      <w:proofErr w:type="gramEnd"/>
      <w:r w:rsidRPr="002E3B40">
        <w:rPr>
          <w:szCs w:val="28"/>
          <w:lang w:val="ru-RU"/>
        </w:rPr>
        <w:t>язи его частей.</w:t>
      </w:r>
    </w:p>
    <w:p w:rsidR="00E37990" w:rsidRPr="002E3B40" w:rsidRDefault="00E37990" w:rsidP="00E37990">
      <w:pPr>
        <w:jc w:val="both"/>
        <w:rPr>
          <w:szCs w:val="28"/>
          <w:lang w:val="ru-RU"/>
        </w:rPr>
      </w:pPr>
      <w:r w:rsidRPr="002E3B40">
        <w:rPr>
          <w:szCs w:val="28"/>
          <w:lang w:val="ru-RU"/>
        </w:rPr>
        <w:t xml:space="preserve">Культура речи. </w:t>
      </w:r>
    </w:p>
    <w:p w:rsidR="00E37990" w:rsidRPr="002E3B40" w:rsidRDefault="00E37990" w:rsidP="00E37990">
      <w:pPr>
        <w:jc w:val="both"/>
        <w:rPr>
          <w:i/>
          <w:szCs w:val="28"/>
          <w:lang w:val="ru-RU"/>
        </w:rPr>
      </w:pPr>
      <w:r w:rsidRPr="002E3B40">
        <w:rPr>
          <w:i/>
          <w:szCs w:val="28"/>
          <w:lang w:val="ru-RU"/>
        </w:rPr>
        <w:t xml:space="preserve">Сложные предложения. Основные виды сложных предложений </w:t>
      </w:r>
    </w:p>
    <w:p w:rsidR="00E37990" w:rsidRPr="002E3B40" w:rsidRDefault="00E37990" w:rsidP="00E37990">
      <w:pPr>
        <w:jc w:val="both"/>
        <w:rPr>
          <w:i/>
          <w:szCs w:val="28"/>
          <w:lang w:val="ru-RU"/>
        </w:rPr>
      </w:pPr>
      <w:r w:rsidRPr="002E3B40">
        <w:rPr>
          <w:i/>
          <w:szCs w:val="28"/>
          <w:lang w:val="ru-RU"/>
        </w:rPr>
        <w:t xml:space="preserve">Сложносочиненные предложения </w:t>
      </w:r>
    </w:p>
    <w:p w:rsidR="00E37990" w:rsidRPr="002E3B40" w:rsidRDefault="00E37990" w:rsidP="00E37990">
      <w:pPr>
        <w:ind w:firstLine="720"/>
        <w:jc w:val="both"/>
        <w:rPr>
          <w:szCs w:val="28"/>
          <w:lang w:val="ru-RU"/>
        </w:rPr>
      </w:pPr>
      <w:proofErr w:type="gramStart"/>
      <w:r w:rsidRPr="002E3B40">
        <w:rPr>
          <w:szCs w:val="28"/>
        </w:rPr>
        <w:t>I</w:t>
      </w:r>
      <w:r w:rsidRPr="002E3B40">
        <w:rPr>
          <w:szCs w:val="28"/>
          <w:lang w:val="ru-RU"/>
        </w:rPr>
        <w:t>. Сложносочиненное предложение и его особенности.</w:t>
      </w:r>
      <w:proofErr w:type="gramEnd"/>
      <w:r w:rsidRPr="002E3B40">
        <w:rPr>
          <w:szCs w:val="28"/>
          <w:lang w:val="ru-RU"/>
        </w:rPr>
        <w:t xml:space="preserve">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 </w:t>
      </w:r>
    </w:p>
    <w:p w:rsidR="00E37990" w:rsidRPr="002E3B40" w:rsidRDefault="00E37990" w:rsidP="00E37990">
      <w:pPr>
        <w:ind w:firstLine="720"/>
        <w:jc w:val="both"/>
        <w:rPr>
          <w:szCs w:val="28"/>
          <w:lang w:val="ru-RU"/>
        </w:rPr>
      </w:pPr>
      <w:r w:rsidRPr="002E3B40">
        <w:rPr>
          <w:szCs w:val="28"/>
          <w:lang w:val="ru-RU"/>
        </w:rPr>
        <w:t xml:space="preserve">Синтаксические синонимы сложносочиненных предложений, их </w:t>
      </w:r>
      <w:proofErr w:type="spellStart"/>
      <w:r w:rsidRPr="002E3B40">
        <w:rPr>
          <w:szCs w:val="28"/>
          <w:lang w:val="ru-RU"/>
        </w:rPr>
        <w:t>текстообразующая</w:t>
      </w:r>
      <w:proofErr w:type="spellEnd"/>
      <w:r w:rsidRPr="002E3B40">
        <w:rPr>
          <w:szCs w:val="28"/>
          <w:lang w:val="ru-RU"/>
        </w:rPr>
        <w:t xml:space="preserve"> роль. </w:t>
      </w:r>
    </w:p>
    <w:p w:rsidR="00E37990" w:rsidRPr="002E3B40" w:rsidRDefault="00E37990" w:rsidP="00E37990">
      <w:pPr>
        <w:ind w:firstLine="720"/>
        <w:jc w:val="both"/>
        <w:rPr>
          <w:szCs w:val="28"/>
          <w:lang w:val="ru-RU"/>
        </w:rPr>
      </w:pPr>
      <w:r w:rsidRPr="002E3B40">
        <w:rPr>
          <w:szCs w:val="28"/>
          <w:lang w:val="ru-RU"/>
        </w:rPr>
        <w:t xml:space="preserve">Авторское употребление знаков препинания. </w:t>
      </w:r>
    </w:p>
    <w:p w:rsidR="00E37990" w:rsidRPr="002E3B40" w:rsidRDefault="00E37990" w:rsidP="00E37990">
      <w:pPr>
        <w:ind w:firstLine="720"/>
        <w:jc w:val="both"/>
        <w:rPr>
          <w:szCs w:val="28"/>
          <w:lang w:val="ru-RU"/>
        </w:rPr>
      </w:pPr>
      <w:r w:rsidRPr="002E3B40">
        <w:rPr>
          <w:szCs w:val="28"/>
        </w:rPr>
        <w:t>II</w:t>
      </w:r>
      <w:r w:rsidRPr="002E3B40">
        <w:rPr>
          <w:szCs w:val="28"/>
          <w:lang w:val="ru-RU"/>
        </w:rPr>
        <w:t xml:space="preserve">. Умение интонационно правильно произносить сложносочиненные предложения. </w:t>
      </w:r>
    </w:p>
    <w:p w:rsidR="00E37990" w:rsidRPr="002E3B40" w:rsidRDefault="00E37990" w:rsidP="00E37990">
      <w:pPr>
        <w:jc w:val="both"/>
        <w:rPr>
          <w:i/>
          <w:szCs w:val="28"/>
          <w:lang w:val="ru-RU"/>
        </w:rPr>
      </w:pPr>
      <w:r w:rsidRPr="002E3B40">
        <w:rPr>
          <w:i/>
          <w:szCs w:val="28"/>
          <w:lang w:val="ru-RU"/>
        </w:rPr>
        <w:t xml:space="preserve">Сложноподчиненные предложения </w:t>
      </w:r>
    </w:p>
    <w:p w:rsidR="00E37990" w:rsidRPr="002E3B40" w:rsidRDefault="00E37990" w:rsidP="00E37990">
      <w:pPr>
        <w:ind w:firstLine="720"/>
        <w:jc w:val="both"/>
        <w:rPr>
          <w:szCs w:val="28"/>
          <w:lang w:val="ru-RU"/>
        </w:rPr>
      </w:pPr>
      <w:proofErr w:type="gramStart"/>
      <w:r w:rsidRPr="002E3B40">
        <w:rPr>
          <w:szCs w:val="28"/>
        </w:rPr>
        <w:t>I</w:t>
      </w:r>
      <w:r w:rsidRPr="002E3B40">
        <w:rPr>
          <w:szCs w:val="28"/>
          <w:lang w:val="ru-RU"/>
        </w:rPr>
        <w:t>. Сложноподчиненное предложение и его особенности.</w:t>
      </w:r>
      <w:proofErr w:type="gramEnd"/>
      <w:r w:rsidRPr="002E3B40">
        <w:rPr>
          <w:szCs w:val="28"/>
          <w:lang w:val="ru-RU"/>
        </w:rPr>
        <w:t xml:space="preserve"> Главное и придаточные предложения. Союзы и союзные слова как средство связи придаточного предложения с главным. Указательные слова в главном предложении. Место придаточного предложения по отношению к главному. Разделительные знаки препинания между главным и придаточным предложениями. Виды придаточных предложений. Типичные речевые сферы применения сложноподчиненных предложений. Сложноподчиненные предложения с несколькими придаточными; знаки препинания в них. Синтаксические синонимы сложноподчиненных предложений, их </w:t>
      </w:r>
      <w:proofErr w:type="spellStart"/>
      <w:r w:rsidRPr="002E3B40">
        <w:rPr>
          <w:szCs w:val="28"/>
          <w:lang w:val="ru-RU"/>
        </w:rPr>
        <w:t>текстообразующая</w:t>
      </w:r>
      <w:proofErr w:type="spellEnd"/>
      <w:r w:rsidRPr="002E3B40">
        <w:rPr>
          <w:szCs w:val="28"/>
          <w:lang w:val="ru-RU"/>
        </w:rPr>
        <w:t xml:space="preserve"> роль. </w:t>
      </w:r>
    </w:p>
    <w:p w:rsidR="00E37990" w:rsidRPr="002E3B40" w:rsidRDefault="00E37990" w:rsidP="00E37990">
      <w:pPr>
        <w:ind w:firstLine="720"/>
        <w:jc w:val="both"/>
        <w:rPr>
          <w:szCs w:val="28"/>
          <w:lang w:val="ru-RU"/>
        </w:rPr>
      </w:pPr>
      <w:r w:rsidRPr="002E3B40">
        <w:rPr>
          <w:szCs w:val="28"/>
        </w:rPr>
        <w:t>II</w:t>
      </w:r>
      <w:r w:rsidRPr="002E3B40">
        <w:rPr>
          <w:szCs w:val="28"/>
          <w:lang w:val="ru-RU"/>
        </w:rPr>
        <w:t xml:space="preserve">. Умение использовать в речи сложноподчиненные предложения и простые с обособленными второстепенными членами как синтаксические синонимы. </w:t>
      </w:r>
    </w:p>
    <w:p w:rsidR="00E37990" w:rsidRPr="002E3B40" w:rsidRDefault="00E37990" w:rsidP="00E37990">
      <w:pPr>
        <w:jc w:val="both"/>
        <w:rPr>
          <w:szCs w:val="28"/>
          <w:lang w:val="ru-RU"/>
        </w:rPr>
      </w:pPr>
      <w:r w:rsidRPr="002E3B40">
        <w:rPr>
          <w:i/>
          <w:szCs w:val="28"/>
          <w:lang w:val="ru-RU"/>
        </w:rPr>
        <w:t xml:space="preserve">Бессоюзные сложные предложения </w:t>
      </w:r>
    </w:p>
    <w:p w:rsidR="00E37990" w:rsidRPr="002E3B40" w:rsidRDefault="00E37990" w:rsidP="00E37990">
      <w:pPr>
        <w:ind w:firstLine="720"/>
        <w:jc w:val="both"/>
        <w:rPr>
          <w:szCs w:val="28"/>
          <w:lang w:val="ru-RU"/>
        </w:rPr>
      </w:pPr>
      <w:proofErr w:type="gramStart"/>
      <w:r w:rsidRPr="002E3B40">
        <w:rPr>
          <w:szCs w:val="28"/>
        </w:rPr>
        <w:t>I</w:t>
      </w:r>
      <w:r w:rsidRPr="002E3B40">
        <w:rPr>
          <w:szCs w:val="28"/>
          <w:lang w:val="ru-RU"/>
        </w:rPr>
        <w:t>. Бессоюзное сложное предложение и его особенности.</w:t>
      </w:r>
      <w:proofErr w:type="gramEnd"/>
      <w:r w:rsidRPr="002E3B40">
        <w:rPr>
          <w:szCs w:val="28"/>
          <w:lang w:val="ru-RU"/>
        </w:rPr>
        <w:t xml:space="preserve"> Смысловые взаимоотношения между частями бессоюзного сложного предложения. Раздели тельные знаки препинания в бессоюзном сложном предложении. </w:t>
      </w:r>
    </w:p>
    <w:p w:rsidR="00E37990" w:rsidRPr="002E3B40" w:rsidRDefault="00E37990" w:rsidP="00E37990">
      <w:pPr>
        <w:ind w:firstLine="720"/>
        <w:jc w:val="both"/>
        <w:rPr>
          <w:szCs w:val="28"/>
          <w:lang w:val="ru-RU"/>
        </w:rPr>
      </w:pPr>
      <w:r w:rsidRPr="002E3B40">
        <w:rPr>
          <w:szCs w:val="28"/>
          <w:lang w:val="ru-RU"/>
        </w:rPr>
        <w:t xml:space="preserve">Синтаксические синонимы бессоюзных сложных предложений, их </w:t>
      </w:r>
      <w:proofErr w:type="spellStart"/>
      <w:r w:rsidRPr="002E3B40">
        <w:rPr>
          <w:szCs w:val="28"/>
          <w:lang w:val="ru-RU"/>
        </w:rPr>
        <w:t>текстообразующая</w:t>
      </w:r>
      <w:proofErr w:type="spellEnd"/>
      <w:r w:rsidRPr="002E3B40">
        <w:rPr>
          <w:szCs w:val="28"/>
          <w:lang w:val="ru-RU"/>
        </w:rPr>
        <w:t xml:space="preserve"> роль. </w:t>
      </w:r>
    </w:p>
    <w:p w:rsidR="00E37990" w:rsidRPr="002E3B40" w:rsidRDefault="00E37990" w:rsidP="00E37990">
      <w:pPr>
        <w:ind w:firstLine="720"/>
        <w:jc w:val="both"/>
        <w:rPr>
          <w:szCs w:val="28"/>
          <w:lang w:val="ru-RU"/>
        </w:rPr>
      </w:pPr>
      <w:r w:rsidRPr="002E3B40">
        <w:rPr>
          <w:szCs w:val="28"/>
        </w:rPr>
        <w:t>II</w:t>
      </w:r>
      <w:r w:rsidRPr="002E3B40">
        <w:rPr>
          <w:szCs w:val="28"/>
          <w:lang w:val="ru-RU"/>
        </w:rPr>
        <w:t xml:space="preserve">. Умение передавать с помощью интонации различные смысловые отношения между частями бессоюзного сложного предложения. Умение пользоваться синонимическими союзными и бессоюзными сложными предложениями. </w:t>
      </w:r>
    </w:p>
    <w:p w:rsidR="00E37990" w:rsidRPr="002E3B40" w:rsidRDefault="00E37990" w:rsidP="00E37990">
      <w:pPr>
        <w:jc w:val="both"/>
        <w:rPr>
          <w:i/>
          <w:szCs w:val="28"/>
          <w:lang w:val="ru-RU"/>
        </w:rPr>
      </w:pPr>
      <w:r w:rsidRPr="002E3B40">
        <w:rPr>
          <w:i/>
          <w:szCs w:val="28"/>
          <w:lang w:val="ru-RU"/>
        </w:rPr>
        <w:t>Сложные предложения с различными видами связи.</w:t>
      </w:r>
    </w:p>
    <w:p w:rsidR="00E37990" w:rsidRPr="002E3B40" w:rsidRDefault="00E37990" w:rsidP="00E37990">
      <w:pPr>
        <w:ind w:firstLine="720"/>
        <w:jc w:val="both"/>
        <w:rPr>
          <w:szCs w:val="28"/>
          <w:lang w:val="ru-RU"/>
        </w:rPr>
      </w:pPr>
      <w:proofErr w:type="gramStart"/>
      <w:r w:rsidRPr="002E3B40">
        <w:rPr>
          <w:szCs w:val="28"/>
        </w:rPr>
        <w:t>I</w:t>
      </w:r>
      <w:r w:rsidRPr="002E3B40">
        <w:rPr>
          <w:szCs w:val="28"/>
          <w:lang w:val="ru-RU"/>
        </w:rPr>
        <w:t>. Различные виды сложных предложений с союзной и бессоюзной связью; разделительные знаки препинания в них.</w:t>
      </w:r>
      <w:proofErr w:type="gramEnd"/>
      <w:r w:rsidRPr="002E3B40">
        <w:rPr>
          <w:szCs w:val="28"/>
          <w:lang w:val="ru-RU"/>
        </w:rPr>
        <w:t xml:space="preserve"> Сочетание знаков препинания. </w:t>
      </w:r>
    </w:p>
    <w:p w:rsidR="00E37990" w:rsidRPr="002E3B40" w:rsidRDefault="00E37990" w:rsidP="00E37990">
      <w:pPr>
        <w:ind w:firstLine="720"/>
        <w:jc w:val="both"/>
        <w:rPr>
          <w:szCs w:val="28"/>
          <w:lang w:val="ru-RU"/>
        </w:rPr>
      </w:pPr>
      <w:r w:rsidRPr="002E3B40">
        <w:rPr>
          <w:szCs w:val="28"/>
        </w:rPr>
        <w:lastRenderedPageBreak/>
        <w:t>II</w:t>
      </w:r>
      <w:r w:rsidRPr="002E3B40">
        <w:rPr>
          <w:szCs w:val="28"/>
          <w:lang w:val="ru-RU"/>
        </w:rPr>
        <w:t xml:space="preserve">. Умение правильно употреблять в речи сложные предложения с различными видами связи. </w:t>
      </w:r>
    </w:p>
    <w:p w:rsidR="00E37990" w:rsidRPr="002E3B40" w:rsidRDefault="00E37990" w:rsidP="00E37990">
      <w:pPr>
        <w:jc w:val="both"/>
        <w:rPr>
          <w:i/>
          <w:szCs w:val="28"/>
          <w:lang w:val="ru-RU"/>
        </w:rPr>
      </w:pPr>
      <w:r w:rsidRPr="002E3B40">
        <w:rPr>
          <w:i/>
          <w:szCs w:val="28"/>
          <w:lang w:val="ru-RU"/>
        </w:rPr>
        <w:t xml:space="preserve">Общие сведения о языке </w:t>
      </w:r>
    </w:p>
    <w:p w:rsidR="00E37990" w:rsidRPr="002E3B40" w:rsidRDefault="00E37990" w:rsidP="00E37990">
      <w:pPr>
        <w:ind w:firstLine="720"/>
        <w:jc w:val="both"/>
        <w:rPr>
          <w:szCs w:val="28"/>
          <w:lang w:val="ru-RU"/>
        </w:rPr>
      </w:pPr>
      <w:r w:rsidRPr="002E3B40">
        <w:rPr>
          <w:szCs w:val="28"/>
          <w:lang w:val="ru-RU"/>
        </w:rPr>
        <w:t xml:space="preserve">Роль языка в жизни общества. Язык как развивающееся явление. Языковые контакты русского языка. </w:t>
      </w:r>
    </w:p>
    <w:p w:rsidR="00E37990" w:rsidRPr="002E3B40" w:rsidRDefault="00E37990" w:rsidP="00E37990">
      <w:pPr>
        <w:ind w:firstLine="720"/>
        <w:jc w:val="both"/>
        <w:rPr>
          <w:szCs w:val="28"/>
          <w:lang w:val="ru-RU"/>
        </w:rPr>
      </w:pPr>
      <w:r w:rsidRPr="002E3B40">
        <w:rPr>
          <w:szCs w:val="28"/>
          <w:lang w:val="ru-RU"/>
        </w:rPr>
        <w:t xml:space="preserve">Русский язык - первоэлемент великой русской литературы. Русский литературный язык и его стили. Богатство, красота, выразительность русского языка. </w:t>
      </w:r>
    </w:p>
    <w:p w:rsidR="00E37990" w:rsidRPr="002E3B40" w:rsidRDefault="00E37990" w:rsidP="00E37990">
      <w:pPr>
        <w:ind w:firstLine="720"/>
        <w:jc w:val="both"/>
        <w:rPr>
          <w:szCs w:val="28"/>
          <w:lang w:val="ru-RU"/>
        </w:rPr>
      </w:pPr>
      <w:r w:rsidRPr="002E3B40">
        <w:rPr>
          <w:szCs w:val="28"/>
          <w:lang w:val="ru-RU"/>
        </w:rPr>
        <w:t xml:space="preserve">Наука о русском языке и ее разделы. </w:t>
      </w:r>
      <w:r w:rsidR="00211271">
        <w:rPr>
          <w:szCs w:val="28"/>
          <w:lang w:val="ru-RU"/>
        </w:rPr>
        <w:t>В</w:t>
      </w:r>
      <w:r w:rsidRPr="002E3B40">
        <w:rPr>
          <w:szCs w:val="28"/>
          <w:lang w:val="ru-RU"/>
        </w:rPr>
        <w:t xml:space="preserve">идные ученые-русисты, исследовавшие русский язык. </w:t>
      </w:r>
    </w:p>
    <w:p w:rsidR="00E37990" w:rsidRPr="002E3B40" w:rsidRDefault="00E37990" w:rsidP="00E37990">
      <w:pPr>
        <w:jc w:val="both"/>
        <w:rPr>
          <w:szCs w:val="28"/>
          <w:lang w:val="ru-RU"/>
        </w:rPr>
      </w:pPr>
      <w:r w:rsidRPr="002E3B40">
        <w:rPr>
          <w:szCs w:val="28"/>
          <w:lang w:val="ru-RU"/>
        </w:rPr>
        <w:t xml:space="preserve">Систематизация </w:t>
      </w:r>
      <w:proofErr w:type="gramStart"/>
      <w:r w:rsidRPr="002E3B40">
        <w:rPr>
          <w:szCs w:val="28"/>
          <w:lang w:val="ru-RU"/>
        </w:rPr>
        <w:t>изученного</w:t>
      </w:r>
      <w:proofErr w:type="gramEnd"/>
      <w:r w:rsidRPr="002E3B40">
        <w:rPr>
          <w:szCs w:val="28"/>
          <w:lang w:val="ru-RU"/>
        </w:rPr>
        <w:t xml:space="preserve"> по фонетике, лексике, грамматике и правописанию, культуре речи </w:t>
      </w:r>
    </w:p>
    <w:p w:rsidR="00E37990" w:rsidRPr="002E3B40" w:rsidRDefault="00E37990" w:rsidP="002022BC">
      <w:pPr>
        <w:jc w:val="both"/>
        <w:rPr>
          <w:i/>
          <w:szCs w:val="28"/>
          <w:lang w:val="ru-RU"/>
        </w:rPr>
      </w:pPr>
      <w:r w:rsidRPr="002E3B40">
        <w:rPr>
          <w:i/>
          <w:szCs w:val="28"/>
          <w:lang w:val="ru-RU"/>
        </w:rPr>
        <w:t xml:space="preserve">Систематизация сведений о признаках текста, теме и основной мысли связного высказывания, средствах связи частей текста, о повествовании, описании, рассуждении; о стилях речи. </w:t>
      </w:r>
    </w:p>
    <w:p w:rsidR="00E37990" w:rsidRDefault="00E37990" w:rsidP="00E37990">
      <w:pPr>
        <w:ind w:firstLine="720"/>
        <w:jc w:val="both"/>
        <w:rPr>
          <w:szCs w:val="28"/>
          <w:lang w:val="ru-RU"/>
        </w:rPr>
      </w:pPr>
      <w:r w:rsidRPr="002E3B40">
        <w:rPr>
          <w:szCs w:val="28"/>
          <w:lang w:val="ru-RU"/>
        </w:rPr>
        <w:t xml:space="preserve">Сочинение публицистического характера на общественные, морально-этические и </w:t>
      </w:r>
      <w:r w:rsidR="00211271">
        <w:rPr>
          <w:szCs w:val="28"/>
          <w:lang w:val="ru-RU"/>
        </w:rPr>
        <w:t>лингвистическ</w:t>
      </w:r>
      <w:r w:rsidR="002022BC">
        <w:rPr>
          <w:szCs w:val="28"/>
          <w:lang w:val="ru-RU"/>
        </w:rPr>
        <w:t>ие</w:t>
      </w:r>
      <w:r w:rsidRPr="002E3B40">
        <w:rPr>
          <w:szCs w:val="28"/>
          <w:lang w:val="ru-RU"/>
        </w:rPr>
        <w:t xml:space="preserve"> темы. </w:t>
      </w:r>
    </w:p>
    <w:p w:rsidR="00211271" w:rsidRPr="002E3B40" w:rsidRDefault="00211271" w:rsidP="00E37990">
      <w:pPr>
        <w:ind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t>Сжатое изложение. Приемы сжатия текста.</w:t>
      </w:r>
    </w:p>
    <w:p w:rsidR="00E37990" w:rsidRPr="00B30405" w:rsidRDefault="00E37990" w:rsidP="00FC192B">
      <w:pPr>
        <w:pStyle w:val="4"/>
        <w:ind w:left="0"/>
      </w:pPr>
      <w:r w:rsidRPr="002E3B40">
        <w:rPr>
          <w:sz w:val="28"/>
          <w:szCs w:val="28"/>
        </w:rPr>
        <w:br w:type="page"/>
      </w:r>
      <w:r w:rsidRPr="002E3B40">
        <w:rPr>
          <w:caps/>
          <w:sz w:val="28"/>
          <w:szCs w:val="28"/>
        </w:rPr>
        <w:lastRenderedPageBreak/>
        <w:t>Учебно-тематический план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6"/>
        <w:gridCol w:w="1855"/>
      </w:tblGrid>
      <w:tr w:rsidR="00211271" w:rsidRPr="001F41E1" w:rsidTr="00155391">
        <w:trPr>
          <w:trHeight w:val="480"/>
          <w:jc w:val="center"/>
        </w:trPr>
        <w:tc>
          <w:tcPr>
            <w:tcW w:w="4031" w:type="pct"/>
            <w:shd w:val="clear" w:color="auto" w:fill="auto"/>
          </w:tcPr>
          <w:p w:rsidR="00211271" w:rsidRPr="001F41E1" w:rsidRDefault="00211271" w:rsidP="004B4887">
            <w:pPr>
              <w:pStyle w:val="a3"/>
              <w:spacing w:before="0" w:beforeAutospacing="0" w:after="0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ru-RU"/>
              </w:rPr>
            </w:pPr>
            <w:r w:rsidRPr="001F41E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Содержание</w:t>
            </w:r>
          </w:p>
        </w:tc>
        <w:tc>
          <w:tcPr>
            <w:tcW w:w="969" w:type="pct"/>
            <w:shd w:val="clear" w:color="auto" w:fill="auto"/>
          </w:tcPr>
          <w:p w:rsidR="00211271" w:rsidRPr="001F41E1" w:rsidRDefault="00211271" w:rsidP="00155391">
            <w:pPr>
              <w:pStyle w:val="a3"/>
              <w:spacing w:before="0" w:beforeAutospacing="0" w:after="0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ru-RU"/>
              </w:rPr>
            </w:pPr>
            <w:r w:rsidRPr="001F41E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Кол</w:t>
            </w:r>
            <w:r w:rsidR="00155391" w:rsidRPr="001F41E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ичест</w:t>
            </w:r>
            <w:r w:rsidRPr="001F41E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во часов</w:t>
            </w:r>
          </w:p>
        </w:tc>
      </w:tr>
      <w:tr w:rsidR="00211271" w:rsidRPr="001F41E1" w:rsidTr="000E2DDE">
        <w:trPr>
          <w:trHeight w:val="327"/>
          <w:jc w:val="center"/>
        </w:trPr>
        <w:tc>
          <w:tcPr>
            <w:tcW w:w="4031" w:type="pct"/>
            <w:shd w:val="clear" w:color="auto" w:fill="auto"/>
          </w:tcPr>
          <w:p w:rsidR="00211271" w:rsidRDefault="00CF1571" w:rsidP="004B4887">
            <w:pPr>
              <w:pStyle w:val="a3"/>
              <w:spacing w:before="0" w:beforeAutospacing="0"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F41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Сжатое изложение.</w:t>
            </w:r>
          </w:p>
          <w:p w:rsidR="00FC192B" w:rsidRPr="001F41E1" w:rsidRDefault="00FC192B" w:rsidP="004B4887">
            <w:pPr>
              <w:pStyle w:val="a3"/>
              <w:spacing w:before="0" w:beforeAutospacing="0" w:after="0"/>
              <w:jc w:val="both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ru-RU"/>
              </w:rPr>
            </w:pPr>
          </w:p>
        </w:tc>
        <w:tc>
          <w:tcPr>
            <w:tcW w:w="969" w:type="pct"/>
            <w:shd w:val="clear" w:color="auto" w:fill="auto"/>
          </w:tcPr>
          <w:p w:rsidR="00211271" w:rsidRPr="001F41E1" w:rsidRDefault="001F41E1" w:rsidP="004B4887">
            <w:pPr>
              <w:pStyle w:val="a3"/>
              <w:spacing w:before="0" w:beforeAutospacing="0" w:after="0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ru-RU"/>
              </w:rPr>
              <w:t>10</w:t>
            </w:r>
          </w:p>
        </w:tc>
      </w:tr>
      <w:tr w:rsidR="00CF1571" w:rsidRPr="001F41E1" w:rsidTr="000E2DDE">
        <w:trPr>
          <w:trHeight w:val="312"/>
          <w:jc w:val="center"/>
        </w:trPr>
        <w:tc>
          <w:tcPr>
            <w:tcW w:w="4031" w:type="pct"/>
            <w:shd w:val="clear" w:color="auto" w:fill="auto"/>
          </w:tcPr>
          <w:p w:rsidR="00CF1571" w:rsidRDefault="00CF1571" w:rsidP="004B4887">
            <w:pPr>
              <w:pStyle w:val="a3"/>
              <w:spacing w:before="0" w:beforeAutospacing="0"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F41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Сочинение на лингвистическую тему.</w:t>
            </w:r>
          </w:p>
          <w:p w:rsidR="00FC192B" w:rsidRPr="001F41E1" w:rsidRDefault="00FC192B" w:rsidP="004B4887">
            <w:pPr>
              <w:pStyle w:val="a3"/>
              <w:spacing w:before="0" w:beforeAutospacing="0"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69" w:type="pct"/>
            <w:shd w:val="clear" w:color="auto" w:fill="auto"/>
          </w:tcPr>
          <w:p w:rsidR="00CF1571" w:rsidRPr="001F41E1" w:rsidRDefault="001F41E1" w:rsidP="004B4887">
            <w:pPr>
              <w:pStyle w:val="a3"/>
              <w:spacing w:before="0" w:beforeAutospacing="0" w:after="0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ru-RU"/>
              </w:rPr>
              <w:t>6</w:t>
            </w:r>
          </w:p>
        </w:tc>
      </w:tr>
      <w:tr w:rsidR="00CF1571" w:rsidRPr="001F41E1" w:rsidTr="000E2DDE">
        <w:trPr>
          <w:trHeight w:val="312"/>
          <w:jc w:val="center"/>
        </w:trPr>
        <w:tc>
          <w:tcPr>
            <w:tcW w:w="4031" w:type="pct"/>
            <w:shd w:val="clear" w:color="auto" w:fill="auto"/>
          </w:tcPr>
          <w:p w:rsidR="00CF1571" w:rsidRDefault="000E2DDE" w:rsidP="004B4887">
            <w:pPr>
              <w:pStyle w:val="a3"/>
              <w:spacing w:before="0" w:beforeAutospacing="0"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123C45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Лексика и лексические языковые явления</w:t>
            </w:r>
            <w:r w:rsidRPr="001F41E1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, их роль в тексте.</w:t>
            </w:r>
          </w:p>
          <w:p w:rsidR="00FC192B" w:rsidRPr="001F41E1" w:rsidRDefault="00FC192B" w:rsidP="004B4887">
            <w:pPr>
              <w:pStyle w:val="a3"/>
              <w:spacing w:before="0" w:beforeAutospacing="0"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69" w:type="pct"/>
            <w:shd w:val="clear" w:color="auto" w:fill="auto"/>
          </w:tcPr>
          <w:p w:rsidR="00CF1571" w:rsidRPr="001F41E1" w:rsidRDefault="001F41E1" w:rsidP="004B4887">
            <w:pPr>
              <w:pStyle w:val="a3"/>
              <w:spacing w:before="0" w:beforeAutospacing="0" w:after="0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ru-RU"/>
              </w:rPr>
              <w:t>6</w:t>
            </w:r>
          </w:p>
        </w:tc>
      </w:tr>
      <w:tr w:rsidR="00CF1571" w:rsidRPr="001F41E1" w:rsidTr="000E2DDE">
        <w:trPr>
          <w:trHeight w:val="312"/>
          <w:jc w:val="center"/>
        </w:trPr>
        <w:tc>
          <w:tcPr>
            <w:tcW w:w="4031" w:type="pct"/>
            <w:shd w:val="clear" w:color="auto" w:fill="auto"/>
          </w:tcPr>
          <w:p w:rsidR="00CF1571" w:rsidRDefault="000E2DDE" w:rsidP="004B4887">
            <w:pPr>
              <w:pStyle w:val="a3"/>
              <w:spacing w:before="0" w:beforeAutospacing="0"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1F41E1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Г</w:t>
            </w:r>
            <w:r w:rsidRPr="00123C45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рамматические языковые средства</w:t>
            </w:r>
            <w:r w:rsidRPr="001F41E1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и их роль в тексте.</w:t>
            </w:r>
          </w:p>
          <w:p w:rsidR="00FC192B" w:rsidRPr="001F41E1" w:rsidRDefault="00FC192B" w:rsidP="004B4887">
            <w:pPr>
              <w:pStyle w:val="a3"/>
              <w:spacing w:before="0" w:beforeAutospacing="0"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69" w:type="pct"/>
            <w:shd w:val="clear" w:color="auto" w:fill="auto"/>
          </w:tcPr>
          <w:p w:rsidR="00CF1571" w:rsidRPr="001F41E1" w:rsidRDefault="001F41E1" w:rsidP="004B4887">
            <w:pPr>
              <w:pStyle w:val="a3"/>
              <w:spacing w:before="0" w:beforeAutospacing="0" w:after="0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ru-RU"/>
              </w:rPr>
              <w:t>8</w:t>
            </w:r>
          </w:p>
        </w:tc>
      </w:tr>
      <w:tr w:rsidR="000E2DDE" w:rsidRPr="001F41E1" w:rsidTr="000E2DDE">
        <w:trPr>
          <w:trHeight w:val="312"/>
          <w:jc w:val="center"/>
        </w:trPr>
        <w:tc>
          <w:tcPr>
            <w:tcW w:w="4031" w:type="pct"/>
            <w:shd w:val="clear" w:color="auto" w:fill="auto"/>
          </w:tcPr>
          <w:p w:rsidR="000E2DDE" w:rsidRDefault="000E2DDE" w:rsidP="004B4887">
            <w:pPr>
              <w:pStyle w:val="a3"/>
              <w:spacing w:before="0" w:beforeAutospacing="0"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F41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Тропы и стилистические фигуры и их роль в тексте.</w:t>
            </w:r>
          </w:p>
          <w:p w:rsidR="00FC192B" w:rsidRPr="001F41E1" w:rsidRDefault="00FC192B" w:rsidP="004B4887">
            <w:pPr>
              <w:pStyle w:val="a3"/>
              <w:spacing w:before="0" w:beforeAutospacing="0"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69" w:type="pct"/>
            <w:shd w:val="clear" w:color="auto" w:fill="auto"/>
          </w:tcPr>
          <w:p w:rsidR="000E2DDE" w:rsidRPr="001F41E1" w:rsidRDefault="001F41E1" w:rsidP="004B4887">
            <w:pPr>
              <w:pStyle w:val="a3"/>
              <w:spacing w:before="0" w:beforeAutospacing="0" w:after="0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ru-RU"/>
              </w:rPr>
              <w:t>7</w:t>
            </w:r>
          </w:p>
        </w:tc>
      </w:tr>
      <w:tr w:rsidR="000E2DDE" w:rsidRPr="001F41E1" w:rsidTr="000E2DDE">
        <w:trPr>
          <w:trHeight w:val="312"/>
          <w:jc w:val="center"/>
        </w:trPr>
        <w:tc>
          <w:tcPr>
            <w:tcW w:w="4031" w:type="pct"/>
            <w:shd w:val="clear" w:color="auto" w:fill="auto"/>
          </w:tcPr>
          <w:p w:rsidR="000E2DDE" w:rsidRDefault="000E2DDE" w:rsidP="004B4887">
            <w:pPr>
              <w:pStyle w:val="a3"/>
              <w:spacing w:before="0" w:beforeAutospacing="0"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F41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Знаки препинания и их роль в тексте.</w:t>
            </w:r>
          </w:p>
          <w:p w:rsidR="00FC192B" w:rsidRPr="001F41E1" w:rsidRDefault="00FC192B" w:rsidP="004B4887">
            <w:pPr>
              <w:pStyle w:val="a3"/>
              <w:spacing w:before="0" w:beforeAutospacing="0"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69" w:type="pct"/>
            <w:shd w:val="clear" w:color="auto" w:fill="auto"/>
          </w:tcPr>
          <w:p w:rsidR="000E2DDE" w:rsidRPr="001F41E1" w:rsidRDefault="001F41E1" w:rsidP="004B4887">
            <w:pPr>
              <w:pStyle w:val="a3"/>
              <w:spacing w:before="0" w:beforeAutospacing="0" w:after="0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ru-RU"/>
              </w:rPr>
              <w:t>3</w:t>
            </w:r>
          </w:p>
        </w:tc>
      </w:tr>
      <w:tr w:rsidR="000E2DDE" w:rsidRPr="001F41E1" w:rsidTr="000E2DDE">
        <w:trPr>
          <w:trHeight w:val="312"/>
          <w:jc w:val="center"/>
        </w:trPr>
        <w:tc>
          <w:tcPr>
            <w:tcW w:w="4031" w:type="pct"/>
            <w:shd w:val="clear" w:color="auto" w:fill="auto"/>
          </w:tcPr>
          <w:p w:rsidR="000E2DDE" w:rsidRPr="001F41E1" w:rsidRDefault="000E2DDE" w:rsidP="004B4887">
            <w:pPr>
              <w:pStyle w:val="a3"/>
              <w:spacing w:before="0" w:beforeAutospacing="0"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F41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Оценивание сочинения на лингвистическую и морально-этическую тему.</w:t>
            </w:r>
          </w:p>
        </w:tc>
        <w:tc>
          <w:tcPr>
            <w:tcW w:w="969" w:type="pct"/>
            <w:shd w:val="clear" w:color="auto" w:fill="auto"/>
          </w:tcPr>
          <w:p w:rsidR="000E2DDE" w:rsidRPr="001F41E1" w:rsidRDefault="001F41E1" w:rsidP="004B4887">
            <w:pPr>
              <w:pStyle w:val="a3"/>
              <w:spacing w:before="0" w:beforeAutospacing="0" w:after="0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ru-RU"/>
              </w:rPr>
              <w:t>6</w:t>
            </w:r>
          </w:p>
        </w:tc>
      </w:tr>
      <w:tr w:rsidR="000E2DDE" w:rsidRPr="001F41E1" w:rsidTr="000E2DDE">
        <w:trPr>
          <w:trHeight w:val="312"/>
          <w:jc w:val="center"/>
        </w:trPr>
        <w:tc>
          <w:tcPr>
            <w:tcW w:w="4031" w:type="pct"/>
            <w:shd w:val="clear" w:color="auto" w:fill="auto"/>
          </w:tcPr>
          <w:p w:rsidR="000E2DDE" w:rsidRPr="001F41E1" w:rsidRDefault="000E2DDE" w:rsidP="003456BE">
            <w:pPr>
              <w:pStyle w:val="a3"/>
              <w:spacing w:before="0" w:beforeAutospacing="0"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F41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Сочинение на основе прочитанного текста на морально-этическую тему.</w:t>
            </w:r>
          </w:p>
        </w:tc>
        <w:tc>
          <w:tcPr>
            <w:tcW w:w="969" w:type="pct"/>
            <w:shd w:val="clear" w:color="auto" w:fill="auto"/>
          </w:tcPr>
          <w:p w:rsidR="000E2DDE" w:rsidRPr="001F41E1" w:rsidRDefault="001F41E1" w:rsidP="004B4887">
            <w:pPr>
              <w:pStyle w:val="a3"/>
              <w:spacing w:before="0" w:beforeAutospacing="0" w:after="0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ru-RU"/>
              </w:rPr>
              <w:t>5</w:t>
            </w:r>
          </w:p>
        </w:tc>
      </w:tr>
      <w:tr w:rsidR="000E2DDE" w:rsidRPr="001F41E1" w:rsidTr="000E2DDE">
        <w:trPr>
          <w:trHeight w:val="312"/>
          <w:jc w:val="center"/>
        </w:trPr>
        <w:tc>
          <w:tcPr>
            <w:tcW w:w="4031" w:type="pct"/>
            <w:shd w:val="clear" w:color="auto" w:fill="auto"/>
          </w:tcPr>
          <w:p w:rsidR="000E2DDE" w:rsidRPr="001F41E1" w:rsidRDefault="000E2DDE" w:rsidP="003456BE">
            <w:pPr>
              <w:pStyle w:val="a3"/>
              <w:spacing w:before="0" w:beforeAutospacing="0"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F41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Систематизация </w:t>
            </w:r>
            <w:proofErr w:type="gramStart"/>
            <w:r w:rsidRPr="001F41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изученного</w:t>
            </w:r>
            <w:proofErr w:type="gramEnd"/>
            <w:r w:rsidRPr="001F41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фонетике, лексике, орфографии, морфологии, культуре речи, синтаксису и пунктуации.</w:t>
            </w:r>
          </w:p>
        </w:tc>
        <w:tc>
          <w:tcPr>
            <w:tcW w:w="969" w:type="pct"/>
            <w:shd w:val="clear" w:color="auto" w:fill="auto"/>
          </w:tcPr>
          <w:p w:rsidR="000E2DDE" w:rsidRPr="001F41E1" w:rsidRDefault="001F41E1" w:rsidP="004B4887">
            <w:pPr>
              <w:pStyle w:val="a3"/>
              <w:spacing w:before="0" w:beforeAutospacing="0" w:after="0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ru-RU"/>
              </w:rPr>
              <w:t>18</w:t>
            </w:r>
          </w:p>
        </w:tc>
      </w:tr>
      <w:tr w:rsidR="000E2DDE" w:rsidRPr="001F41E1" w:rsidTr="000E2DDE">
        <w:trPr>
          <w:trHeight w:val="334"/>
          <w:jc w:val="center"/>
        </w:trPr>
        <w:tc>
          <w:tcPr>
            <w:tcW w:w="4031" w:type="pct"/>
            <w:shd w:val="clear" w:color="auto" w:fill="auto"/>
          </w:tcPr>
          <w:p w:rsidR="000E2DDE" w:rsidRDefault="000E2DDE" w:rsidP="004B4887">
            <w:pPr>
              <w:pStyle w:val="a3"/>
              <w:spacing w:before="0" w:beforeAutospacing="0"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F41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 часов</w:t>
            </w:r>
          </w:p>
          <w:p w:rsidR="00FC192B" w:rsidRPr="001F41E1" w:rsidRDefault="00FC192B" w:rsidP="004B4887">
            <w:pPr>
              <w:pStyle w:val="a3"/>
              <w:spacing w:before="0" w:beforeAutospacing="0"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69" w:type="pct"/>
            <w:shd w:val="clear" w:color="auto" w:fill="auto"/>
          </w:tcPr>
          <w:p w:rsidR="000E2DDE" w:rsidRPr="001F41E1" w:rsidRDefault="00155391" w:rsidP="004B4887">
            <w:pPr>
              <w:pStyle w:val="a3"/>
              <w:spacing w:before="0" w:beforeAutospacing="0" w:after="0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ru-RU"/>
              </w:rPr>
            </w:pPr>
            <w:r w:rsidRPr="001F41E1"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ru-RU"/>
              </w:rPr>
              <w:t>70</w:t>
            </w:r>
          </w:p>
        </w:tc>
      </w:tr>
    </w:tbl>
    <w:p w:rsidR="00E37990" w:rsidRPr="002E3B40" w:rsidRDefault="00E37990" w:rsidP="00E37990">
      <w:pPr>
        <w:pStyle w:val="a3"/>
        <w:spacing w:before="0" w:beforeAutospacing="0" w:after="0"/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</w:p>
    <w:p w:rsidR="00E37990" w:rsidRPr="002E3B40" w:rsidRDefault="00E37990" w:rsidP="00E37990">
      <w:pPr>
        <w:jc w:val="both"/>
        <w:rPr>
          <w:szCs w:val="28"/>
          <w:lang w:val="ru-RU"/>
        </w:rPr>
      </w:pPr>
    </w:p>
    <w:p w:rsidR="00E37990" w:rsidRPr="002E3B40" w:rsidRDefault="00E37990" w:rsidP="00E37990">
      <w:pPr>
        <w:jc w:val="both"/>
        <w:rPr>
          <w:b/>
          <w:szCs w:val="28"/>
          <w:lang w:val="ru-RU"/>
        </w:rPr>
      </w:pPr>
      <w:r w:rsidRPr="002E3B40">
        <w:rPr>
          <w:b/>
          <w:szCs w:val="28"/>
          <w:lang w:val="ru-RU"/>
        </w:rPr>
        <w:t xml:space="preserve">                             </w:t>
      </w:r>
    </w:p>
    <w:p w:rsidR="004B4887" w:rsidRDefault="004B4887" w:rsidP="0055103A">
      <w:pPr>
        <w:pStyle w:val="a7"/>
        <w:keepNext/>
        <w:ind w:left="0"/>
        <w:jc w:val="both"/>
        <w:outlineLvl w:val="2"/>
        <w:rPr>
          <w:bCs/>
          <w:szCs w:val="28"/>
          <w:lang w:val="ru-RU" w:eastAsia="ru-RU"/>
        </w:rPr>
      </w:pPr>
    </w:p>
    <w:p w:rsidR="004B4887" w:rsidRPr="004B4887" w:rsidRDefault="004B4887" w:rsidP="0055103A">
      <w:pPr>
        <w:pStyle w:val="a7"/>
        <w:keepNext/>
        <w:ind w:left="0"/>
        <w:jc w:val="both"/>
        <w:outlineLvl w:val="2"/>
        <w:rPr>
          <w:sz w:val="24"/>
          <w:lang w:val="ru-RU"/>
        </w:rPr>
      </w:pPr>
    </w:p>
    <w:p w:rsidR="004B4887" w:rsidRPr="004B4887" w:rsidRDefault="004B4887" w:rsidP="0055103A">
      <w:pPr>
        <w:jc w:val="both"/>
        <w:rPr>
          <w:sz w:val="24"/>
          <w:lang w:val="ru-RU" w:eastAsia="ru-RU"/>
        </w:rPr>
      </w:pPr>
    </w:p>
    <w:p w:rsidR="00743540" w:rsidRDefault="00743540" w:rsidP="001F41E1">
      <w:pPr>
        <w:jc w:val="center"/>
        <w:rPr>
          <w:b/>
          <w:bCs/>
          <w:caps/>
          <w:szCs w:val="28"/>
          <w:lang w:val="ru-RU"/>
        </w:rPr>
      </w:pPr>
      <w:r>
        <w:rPr>
          <w:b/>
          <w:bCs/>
          <w:caps/>
          <w:szCs w:val="28"/>
          <w:lang w:val="ru-RU"/>
        </w:rPr>
        <w:br w:type="page"/>
      </w:r>
    </w:p>
    <w:p w:rsidR="001F41E1" w:rsidRPr="00743540" w:rsidRDefault="007B20A7" w:rsidP="001F41E1">
      <w:pPr>
        <w:jc w:val="center"/>
        <w:rPr>
          <w:b/>
          <w:bCs/>
          <w:caps/>
          <w:szCs w:val="28"/>
          <w:lang w:val="ru-RU"/>
        </w:rPr>
      </w:pPr>
      <w:r>
        <w:rPr>
          <w:b/>
          <w:bCs/>
          <w:caps/>
          <w:szCs w:val="28"/>
          <w:lang w:val="ru-RU"/>
        </w:rPr>
        <w:lastRenderedPageBreak/>
        <w:t>КАЛЕНДАРНО-</w:t>
      </w:r>
      <w:r w:rsidR="00CF1571" w:rsidRPr="00743540">
        <w:rPr>
          <w:b/>
          <w:bCs/>
          <w:caps/>
          <w:szCs w:val="28"/>
          <w:lang w:val="ru-RU"/>
        </w:rPr>
        <w:t xml:space="preserve">Тематическое планирование курса </w:t>
      </w:r>
    </w:p>
    <w:p w:rsidR="001F41E1" w:rsidRPr="00743540" w:rsidRDefault="001F41E1" w:rsidP="001F41E1">
      <w:pPr>
        <w:jc w:val="center"/>
        <w:rPr>
          <w:b/>
          <w:caps/>
          <w:szCs w:val="28"/>
          <w:lang w:val="ru-RU"/>
        </w:rPr>
      </w:pPr>
      <w:r w:rsidRPr="00743540">
        <w:rPr>
          <w:b/>
          <w:caps/>
          <w:szCs w:val="28"/>
          <w:lang w:val="ru-RU"/>
        </w:rPr>
        <w:t>«Три ступени к успеху: изложение, сочинение, тесты»</w:t>
      </w:r>
    </w:p>
    <w:tbl>
      <w:tblPr>
        <w:tblStyle w:val="a8"/>
        <w:tblW w:w="5000" w:type="pct"/>
        <w:tblLayout w:type="fixed"/>
        <w:tblLook w:val="04A0" w:firstRow="1" w:lastRow="0" w:firstColumn="1" w:lastColumn="0" w:noHBand="0" w:noVBand="1"/>
      </w:tblPr>
      <w:tblGrid>
        <w:gridCol w:w="1100"/>
        <w:gridCol w:w="6945"/>
        <w:gridCol w:w="1526"/>
      </w:tblGrid>
      <w:tr w:rsidR="004B4887" w:rsidRPr="00CF5BCC" w:rsidTr="00743540">
        <w:tc>
          <w:tcPr>
            <w:tcW w:w="575" w:type="pct"/>
          </w:tcPr>
          <w:p w:rsidR="004B4887" w:rsidRDefault="004B4887" w:rsidP="001F41E1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 xml:space="preserve">№ </w:t>
            </w:r>
          </w:p>
          <w:p w:rsidR="004B4887" w:rsidRPr="00CC05E3" w:rsidRDefault="004B4887" w:rsidP="001F41E1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занятия</w:t>
            </w:r>
          </w:p>
        </w:tc>
        <w:tc>
          <w:tcPr>
            <w:tcW w:w="3628" w:type="pct"/>
          </w:tcPr>
          <w:p w:rsidR="004B4887" w:rsidRPr="00CC05E3" w:rsidRDefault="004B4887" w:rsidP="001F41E1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Тема занятия</w:t>
            </w:r>
          </w:p>
        </w:tc>
        <w:tc>
          <w:tcPr>
            <w:tcW w:w="797" w:type="pct"/>
          </w:tcPr>
          <w:p w:rsidR="004B4887" w:rsidRPr="00CC05E3" w:rsidRDefault="00F56CAC" w:rsidP="001F41E1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Дата проведения</w:t>
            </w:r>
          </w:p>
        </w:tc>
      </w:tr>
      <w:tr w:rsidR="004B4887" w:rsidRPr="00CC05E3" w:rsidTr="004B4887">
        <w:tc>
          <w:tcPr>
            <w:tcW w:w="5000" w:type="pct"/>
            <w:gridSpan w:val="3"/>
          </w:tcPr>
          <w:p w:rsidR="004B4887" w:rsidRPr="009C4E36" w:rsidRDefault="009C4E36" w:rsidP="004B4887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СЖАТОЕ </w:t>
            </w:r>
            <w:r w:rsidR="004B4887" w:rsidRPr="009C4E36">
              <w:rPr>
                <w:b/>
                <w:sz w:val="24"/>
                <w:lang w:val="ru-RU"/>
              </w:rPr>
              <w:t>ИЗЛОЖЕНИЕ</w:t>
            </w:r>
            <w:r w:rsidR="00743540">
              <w:rPr>
                <w:b/>
                <w:sz w:val="24"/>
                <w:lang w:val="ru-RU"/>
              </w:rPr>
              <w:t xml:space="preserve"> (10 часов)</w:t>
            </w:r>
          </w:p>
        </w:tc>
      </w:tr>
      <w:tr w:rsidR="00035E9D" w:rsidRPr="00923378" w:rsidTr="004B4887">
        <w:tc>
          <w:tcPr>
            <w:tcW w:w="5000" w:type="pct"/>
            <w:gridSpan w:val="3"/>
          </w:tcPr>
          <w:p w:rsidR="003456BE" w:rsidRPr="003456BE" w:rsidRDefault="003456BE" w:rsidP="003456BE">
            <w:pPr>
              <w:widowControl w:val="0"/>
              <w:jc w:val="both"/>
              <w:rPr>
                <w:b/>
                <w:snapToGrid w:val="0"/>
                <w:sz w:val="24"/>
                <w:lang w:val="ru-RU" w:eastAsia="ru-RU"/>
              </w:rPr>
            </w:pPr>
            <w:r w:rsidRPr="003456BE">
              <w:rPr>
                <w:b/>
                <w:snapToGrid w:val="0"/>
                <w:sz w:val="24"/>
                <w:lang w:val="ru-RU" w:eastAsia="ru-RU"/>
              </w:rPr>
              <w:t>Планируемый результат:</w:t>
            </w:r>
          </w:p>
          <w:p w:rsidR="003456BE" w:rsidRPr="003456BE" w:rsidRDefault="003456BE" w:rsidP="003456BE">
            <w:pPr>
              <w:widowControl w:val="0"/>
              <w:jc w:val="both"/>
              <w:rPr>
                <w:snapToGrid w:val="0"/>
                <w:sz w:val="24"/>
                <w:lang w:val="ru-RU" w:eastAsia="ru-RU"/>
              </w:rPr>
            </w:pPr>
            <w:r w:rsidRPr="003456BE">
              <w:rPr>
                <w:b/>
                <w:snapToGrid w:val="0"/>
                <w:sz w:val="24"/>
                <w:lang w:val="ru-RU" w:eastAsia="ru-RU"/>
              </w:rPr>
              <w:t>Знать</w:t>
            </w:r>
            <w:r w:rsidRPr="003456BE">
              <w:rPr>
                <w:snapToGrid w:val="0"/>
                <w:sz w:val="24"/>
                <w:lang w:val="ru-RU" w:eastAsia="ru-RU"/>
              </w:rPr>
              <w:t xml:space="preserve"> приемы сжатия текста, требования к написанию сжатого изложения, отличительные черты тезисов, конспекта  как  основных видов информационной переработки текста.</w:t>
            </w:r>
          </w:p>
          <w:p w:rsidR="003456BE" w:rsidRPr="003456BE" w:rsidRDefault="003456BE" w:rsidP="003456BE">
            <w:pPr>
              <w:widowControl w:val="0"/>
              <w:jc w:val="both"/>
              <w:rPr>
                <w:snapToGrid w:val="0"/>
                <w:sz w:val="24"/>
                <w:lang w:val="ru-RU" w:eastAsia="ru-RU"/>
              </w:rPr>
            </w:pPr>
            <w:r w:rsidRPr="003456BE">
              <w:rPr>
                <w:b/>
                <w:snapToGrid w:val="0"/>
                <w:sz w:val="24"/>
                <w:lang w:val="ru-RU" w:eastAsia="ru-RU"/>
              </w:rPr>
              <w:t>Уметь</w:t>
            </w:r>
            <w:r w:rsidRPr="003456BE">
              <w:rPr>
                <w:snapToGrid w:val="0"/>
                <w:sz w:val="24"/>
                <w:lang w:val="ru-RU" w:eastAsia="ru-RU"/>
              </w:rPr>
              <w:t xml:space="preserve"> составлять тезисы, конспект текста, создавать письменные высказывания, адекватно передающие информацию с заданной степенью свернутости, создавать те</w:t>
            </w:r>
            <w:proofErr w:type="gramStart"/>
            <w:r w:rsidRPr="003456BE">
              <w:rPr>
                <w:snapToGrid w:val="0"/>
                <w:sz w:val="24"/>
                <w:lang w:val="ru-RU" w:eastAsia="ru-RU"/>
              </w:rPr>
              <w:t>кст сж</w:t>
            </w:r>
            <w:proofErr w:type="gramEnd"/>
            <w:r w:rsidRPr="003456BE">
              <w:rPr>
                <w:snapToGrid w:val="0"/>
                <w:sz w:val="24"/>
                <w:lang w:val="ru-RU" w:eastAsia="ru-RU"/>
              </w:rPr>
              <w:t>атого изложения, связно, логически и последовательно связать его части; составлять план, определять тип  и стиль речи текста, сжато его излагать, самостоятельно редактировать и творчески перерабатывать собственный текст; адекватно воспринимать устную речь и быть способным передать содержание прослушанного текста в развернутом виде в соответствии с целью учебного задания.</w:t>
            </w:r>
          </w:p>
          <w:p w:rsidR="00035E9D" w:rsidRDefault="003456BE" w:rsidP="00A82D1E">
            <w:pPr>
              <w:widowControl w:val="0"/>
              <w:jc w:val="both"/>
              <w:rPr>
                <w:b/>
                <w:sz w:val="24"/>
                <w:lang w:val="ru-RU"/>
              </w:rPr>
            </w:pPr>
            <w:r w:rsidRPr="003456BE">
              <w:rPr>
                <w:b/>
                <w:snapToGrid w:val="0"/>
                <w:sz w:val="24"/>
                <w:lang w:val="ru-RU" w:eastAsia="ru-RU"/>
              </w:rPr>
              <w:t xml:space="preserve">Виды деятельности обучающихся: </w:t>
            </w:r>
            <w:r w:rsidRPr="003456BE">
              <w:rPr>
                <w:snapToGrid w:val="0"/>
                <w:sz w:val="24"/>
                <w:lang w:val="ru-RU" w:eastAsia="ru-RU"/>
              </w:rPr>
              <w:t xml:space="preserve">определение главной мысли в </w:t>
            </w:r>
            <w:proofErr w:type="spellStart"/>
            <w:r w:rsidRPr="003456BE">
              <w:rPr>
                <w:snapToGrid w:val="0"/>
                <w:sz w:val="24"/>
                <w:lang w:val="ru-RU" w:eastAsia="ru-RU"/>
              </w:rPr>
              <w:t>микротемах</w:t>
            </w:r>
            <w:proofErr w:type="spellEnd"/>
            <w:r w:rsidRPr="003456BE">
              <w:rPr>
                <w:snapToGrid w:val="0"/>
                <w:sz w:val="24"/>
                <w:lang w:val="ru-RU" w:eastAsia="ru-RU"/>
              </w:rPr>
              <w:t>, анализ сре</w:t>
            </w:r>
            <w:proofErr w:type="gramStart"/>
            <w:r w:rsidRPr="003456BE">
              <w:rPr>
                <w:snapToGrid w:val="0"/>
                <w:sz w:val="24"/>
                <w:lang w:val="ru-RU" w:eastAsia="ru-RU"/>
              </w:rPr>
              <w:t>дств св</w:t>
            </w:r>
            <w:proofErr w:type="gramEnd"/>
            <w:r w:rsidRPr="003456BE">
              <w:rPr>
                <w:snapToGrid w:val="0"/>
                <w:sz w:val="24"/>
                <w:lang w:val="ru-RU" w:eastAsia="ru-RU"/>
              </w:rPr>
              <w:t>язи в тексте, написание изложение по плану.</w:t>
            </w:r>
          </w:p>
        </w:tc>
      </w:tr>
      <w:tr w:rsidR="004B4887" w:rsidRPr="00CC05E3" w:rsidTr="00743540">
        <w:tc>
          <w:tcPr>
            <w:tcW w:w="575" w:type="pct"/>
          </w:tcPr>
          <w:p w:rsidR="004B4887" w:rsidRPr="00CC05E3" w:rsidRDefault="004B4887" w:rsidP="004B4887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1</w:t>
            </w:r>
          </w:p>
        </w:tc>
        <w:tc>
          <w:tcPr>
            <w:tcW w:w="3628" w:type="pct"/>
          </w:tcPr>
          <w:p w:rsidR="004B4887" w:rsidRPr="004B4887" w:rsidRDefault="004B4887" w:rsidP="004B4887">
            <w:pPr>
              <w:pStyle w:val="a7"/>
              <w:keepNext/>
              <w:ind w:left="0"/>
              <w:jc w:val="both"/>
              <w:outlineLvl w:val="2"/>
              <w:rPr>
                <w:bCs/>
                <w:sz w:val="24"/>
                <w:lang w:val="ru-RU" w:eastAsia="ru-RU"/>
              </w:rPr>
            </w:pPr>
            <w:r w:rsidRPr="004B4887">
              <w:rPr>
                <w:bCs/>
                <w:sz w:val="24"/>
                <w:lang w:val="ru-RU" w:eastAsia="ru-RU"/>
              </w:rPr>
              <w:t>Сжатое изложение как форма итоговой аттестации. Умения, необходимые для написания изложения. Упражнения на понимание содержания текста.</w:t>
            </w:r>
          </w:p>
          <w:p w:rsidR="004B4887" w:rsidRPr="004B4887" w:rsidRDefault="004B4887" w:rsidP="004B4887">
            <w:pPr>
              <w:jc w:val="both"/>
              <w:rPr>
                <w:sz w:val="24"/>
                <w:lang w:val="ru-RU"/>
              </w:rPr>
            </w:pPr>
          </w:p>
        </w:tc>
        <w:tc>
          <w:tcPr>
            <w:tcW w:w="797" w:type="pct"/>
          </w:tcPr>
          <w:p w:rsidR="004B4887" w:rsidRPr="00CC05E3" w:rsidRDefault="004B4887" w:rsidP="004B4887">
            <w:pPr>
              <w:rPr>
                <w:sz w:val="24"/>
                <w:lang w:val="ru-RU"/>
              </w:rPr>
            </w:pPr>
          </w:p>
        </w:tc>
      </w:tr>
      <w:tr w:rsidR="004B4887" w:rsidRPr="00923378" w:rsidTr="00743540">
        <w:tc>
          <w:tcPr>
            <w:tcW w:w="575" w:type="pct"/>
          </w:tcPr>
          <w:p w:rsidR="004B4887" w:rsidRPr="00CC05E3" w:rsidRDefault="004B4887" w:rsidP="004B4887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2</w:t>
            </w:r>
          </w:p>
        </w:tc>
        <w:tc>
          <w:tcPr>
            <w:tcW w:w="3628" w:type="pct"/>
          </w:tcPr>
          <w:p w:rsidR="004B4887" w:rsidRPr="004B4887" w:rsidRDefault="004B4887" w:rsidP="001F41E1">
            <w:pPr>
              <w:pStyle w:val="a7"/>
              <w:keepNext/>
              <w:ind w:left="0"/>
              <w:jc w:val="both"/>
              <w:outlineLvl w:val="2"/>
              <w:rPr>
                <w:sz w:val="24"/>
                <w:lang w:val="ru-RU"/>
              </w:rPr>
            </w:pPr>
            <w:r w:rsidRPr="004B4887">
              <w:rPr>
                <w:bCs/>
                <w:sz w:val="24"/>
                <w:lang w:val="ru-RU" w:eastAsia="ru-RU"/>
              </w:rPr>
              <w:t>Модель проведения сжатого изложения. Действия экзаменуемого во время подготовки к написанию сжатого изложения.</w:t>
            </w:r>
            <w:r w:rsidRPr="004B4887">
              <w:rPr>
                <w:sz w:val="24"/>
                <w:lang w:val="ru-RU"/>
              </w:rPr>
              <w:t xml:space="preserve"> </w:t>
            </w:r>
            <w:r w:rsidRPr="004B4887">
              <w:rPr>
                <w:bCs/>
                <w:sz w:val="24"/>
                <w:lang w:val="ru-RU" w:eastAsia="ru-RU"/>
              </w:rPr>
              <w:t>Последовательность работы при визуальном восприятии текста.</w:t>
            </w:r>
            <w:r w:rsidRPr="004B4887">
              <w:rPr>
                <w:sz w:val="24"/>
                <w:lang w:val="ru-RU"/>
              </w:rPr>
              <w:t xml:space="preserve"> </w:t>
            </w:r>
            <w:r w:rsidRPr="004B4887">
              <w:rPr>
                <w:sz w:val="24"/>
                <w:lang w:val="ru-RU" w:eastAsia="ru-RU"/>
              </w:rPr>
              <w:t>Последовательность работы при восприятии текста на слух.</w:t>
            </w:r>
          </w:p>
        </w:tc>
        <w:tc>
          <w:tcPr>
            <w:tcW w:w="797" w:type="pct"/>
          </w:tcPr>
          <w:p w:rsidR="004B4887" w:rsidRPr="00CC05E3" w:rsidRDefault="004B4887" w:rsidP="004B4887">
            <w:pPr>
              <w:rPr>
                <w:sz w:val="24"/>
                <w:lang w:val="ru-RU"/>
              </w:rPr>
            </w:pPr>
          </w:p>
        </w:tc>
      </w:tr>
      <w:tr w:rsidR="004B4887" w:rsidRPr="00923378" w:rsidTr="00743540">
        <w:tc>
          <w:tcPr>
            <w:tcW w:w="575" w:type="pct"/>
          </w:tcPr>
          <w:p w:rsidR="004B4887" w:rsidRPr="00CC05E3" w:rsidRDefault="004B4887" w:rsidP="004B4887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3</w:t>
            </w:r>
          </w:p>
        </w:tc>
        <w:tc>
          <w:tcPr>
            <w:tcW w:w="3628" w:type="pct"/>
          </w:tcPr>
          <w:p w:rsidR="004B4887" w:rsidRPr="004B4887" w:rsidRDefault="004B4887" w:rsidP="009C4E36">
            <w:pPr>
              <w:pStyle w:val="a7"/>
              <w:keepNext/>
              <w:ind w:left="0"/>
              <w:jc w:val="both"/>
              <w:outlineLvl w:val="2"/>
              <w:rPr>
                <w:sz w:val="24"/>
                <w:lang w:val="ru-RU"/>
              </w:rPr>
            </w:pPr>
            <w:r w:rsidRPr="004B4887">
              <w:rPr>
                <w:bCs/>
                <w:sz w:val="24"/>
                <w:lang w:val="ru-RU" w:eastAsia="ru-RU"/>
              </w:rPr>
              <w:t>Основные приёмы компрессии текста: исключение, обобщение, упрощение.</w:t>
            </w:r>
          </w:p>
        </w:tc>
        <w:tc>
          <w:tcPr>
            <w:tcW w:w="797" w:type="pct"/>
          </w:tcPr>
          <w:p w:rsidR="004B4887" w:rsidRPr="00CC05E3" w:rsidRDefault="004B4887" w:rsidP="004B4887">
            <w:pPr>
              <w:rPr>
                <w:sz w:val="24"/>
                <w:lang w:val="ru-RU"/>
              </w:rPr>
            </w:pPr>
          </w:p>
        </w:tc>
      </w:tr>
      <w:tr w:rsidR="004B4887" w:rsidRPr="00923378" w:rsidTr="00743540">
        <w:tc>
          <w:tcPr>
            <w:tcW w:w="575" w:type="pct"/>
          </w:tcPr>
          <w:p w:rsidR="004B4887" w:rsidRPr="00CC05E3" w:rsidRDefault="004B4887" w:rsidP="004B4887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4</w:t>
            </w:r>
          </w:p>
        </w:tc>
        <w:tc>
          <w:tcPr>
            <w:tcW w:w="3628" w:type="pct"/>
          </w:tcPr>
          <w:p w:rsidR="004B4887" w:rsidRPr="004B4887" w:rsidRDefault="004B4887" w:rsidP="009C4E36">
            <w:pPr>
              <w:pStyle w:val="a7"/>
              <w:keepNext/>
              <w:ind w:left="0"/>
              <w:jc w:val="both"/>
              <w:outlineLvl w:val="2"/>
              <w:rPr>
                <w:sz w:val="24"/>
                <w:lang w:val="ru-RU"/>
              </w:rPr>
            </w:pPr>
            <w:r w:rsidRPr="004B4887">
              <w:rPr>
                <w:sz w:val="24"/>
                <w:lang w:val="ru-RU"/>
              </w:rPr>
              <w:t>Языковые приемы сжатия текста: исключение, замена, слияние.</w:t>
            </w:r>
          </w:p>
        </w:tc>
        <w:tc>
          <w:tcPr>
            <w:tcW w:w="797" w:type="pct"/>
          </w:tcPr>
          <w:p w:rsidR="004B4887" w:rsidRPr="00CC05E3" w:rsidRDefault="004B4887" w:rsidP="004B4887">
            <w:pPr>
              <w:rPr>
                <w:sz w:val="24"/>
                <w:lang w:val="ru-RU"/>
              </w:rPr>
            </w:pPr>
          </w:p>
        </w:tc>
      </w:tr>
      <w:tr w:rsidR="004B4887" w:rsidRPr="00923378" w:rsidTr="00743540">
        <w:tc>
          <w:tcPr>
            <w:tcW w:w="575" w:type="pct"/>
          </w:tcPr>
          <w:p w:rsidR="004B4887" w:rsidRPr="00CC05E3" w:rsidRDefault="004B4887" w:rsidP="004B4887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5</w:t>
            </w:r>
          </w:p>
        </w:tc>
        <w:tc>
          <w:tcPr>
            <w:tcW w:w="3628" w:type="pct"/>
          </w:tcPr>
          <w:p w:rsidR="004B4887" w:rsidRPr="004B4887" w:rsidRDefault="004B4887" w:rsidP="009C4E36">
            <w:pPr>
              <w:jc w:val="both"/>
              <w:rPr>
                <w:sz w:val="24"/>
                <w:lang w:val="ru-RU"/>
              </w:rPr>
            </w:pPr>
            <w:r w:rsidRPr="004B4887">
              <w:rPr>
                <w:sz w:val="24"/>
                <w:lang w:val="ru-RU" w:eastAsia="ru-RU"/>
              </w:rPr>
              <w:t xml:space="preserve">Комбинированные упражнения на понимание текста, восстановление логических связей. </w:t>
            </w:r>
          </w:p>
        </w:tc>
        <w:tc>
          <w:tcPr>
            <w:tcW w:w="797" w:type="pct"/>
          </w:tcPr>
          <w:p w:rsidR="004B4887" w:rsidRPr="00CC05E3" w:rsidRDefault="004B4887" w:rsidP="004B4887">
            <w:pPr>
              <w:rPr>
                <w:sz w:val="24"/>
                <w:lang w:val="ru-RU"/>
              </w:rPr>
            </w:pPr>
          </w:p>
        </w:tc>
      </w:tr>
      <w:tr w:rsidR="004B4887" w:rsidRPr="00923378" w:rsidTr="00743540">
        <w:tc>
          <w:tcPr>
            <w:tcW w:w="575" w:type="pct"/>
          </w:tcPr>
          <w:p w:rsidR="004B4887" w:rsidRPr="00CC05E3" w:rsidRDefault="004B4887" w:rsidP="004B4887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6</w:t>
            </w:r>
          </w:p>
        </w:tc>
        <w:tc>
          <w:tcPr>
            <w:tcW w:w="3628" w:type="pct"/>
          </w:tcPr>
          <w:p w:rsidR="004B4887" w:rsidRPr="004B4887" w:rsidRDefault="009C4E36" w:rsidP="009C4E36">
            <w:pPr>
              <w:jc w:val="both"/>
              <w:rPr>
                <w:i/>
                <w:sz w:val="24"/>
                <w:lang w:val="ru-RU"/>
              </w:rPr>
            </w:pPr>
            <w:r w:rsidRPr="004B4887">
              <w:rPr>
                <w:sz w:val="24"/>
                <w:lang w:val="ru-RU" w:eastAsia="ru-RU"/>
              </w:rPr>
              <w:t>Упражнения на освоение приёмов сжатия текста.</w:t>
            </w:r>
            <w:r>
              <w:rPr>
                <w:sz w:val="24"/>
                <w:lang w:val="ru-RU" w:eastAsia="ru-RU"/>
              </w:rPr>
              <w:t xml:space="preserve"> </w:t>
            </w:r>
          </w:p>
        </w:tc>
        <w:tc>
          <w:tcPr>
            <w:tcW w:w="797" w:type="pct"/>
          </w:tcPr>
          <w:p w:rsidR="004B4887" w:rsidRPr="00CC05E3" w:rsidRDefault="004B4887" w:rsidP="004B4887">
            <w:pPr>
              <w:rPr>
                <w:sz w:val="24"/>
                <w:lang w:val="ru-RU"/>
              </w:rPr>
            </w:pPr>
          </w:p>
        </w:tc>
      </w:tr>
      <w:tr w:rsidR="004B4887" w:rsidRPr="00923378" w:rsidTr="00743540">
        <w:tc>
          <w:tcPr>
            <w:tcW w:w="575" w:type="pct"/>
          </w:tcPr>
          <w:p w:rsidR="004B4887" w:rsidRPr="00CC05E3" w:rsidRDefault="004B4887" w:rsidP="004B4887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7</w:t>
            </w:r>
          </w:p>
        </w:tc>
        <w:tc>
          <w:tcPr>
            <w:tcW w:w="3628" w:type="pct"/>
          </w:tcPr>
          <w:p w:rsidR="004B4887" w:rsidRPr="004B4887" w:rsidRDefault="009C4E36" w:rsidP="009C4E36">
            <w:pPr>
              <w:jc w:val="both"/>
              <w:rPr>
                <w:sz w:val="24"/>
                <w:lang w:val="ru-RU"/>
              </w:rPr>
            </w:pPr>
            <w:r w:rsidRPr="0055103A">
              <w:rPr>
                <w:sz w:val="24"/>
                <w:lang w:val="ru-RU" w:eastAsia="ru-RU"/>
              </w:rPr>
              <w:t>Основны</w:t>
            </w:r>
            <w:r w:rsidRPr="004B4887">
              <w:rPr>
                <w:sz w:val="24"/>
                <w:lang w:val="ru-RU" w:eastAsia="ru-RU"/>
              </w:rPr>
              <w:t>е</w:t>
            </w:r>
            <w:r w:rsidRPr="0055103A">
              <w:rPr>
                <w:sz w:val="24"/>
                <w:lang w:val="ru-RU" w:eastAsia="ru-RU"/>
              </w:rPr>
              <w:t xml:space="preserve"> </w:t>
            </w:r>
            <w:r w:rsidRPr="0055103A">
              <w:rPr>
                <w:bCs/>
                <w:sz w:val="24"/>
                <w:lang w:val="ru-RU" w:eastAsia="ru-RU"/>
              </w:rPr>
              <w:t>содержательны</w:t>
            </w:r>
            <w:r w:rsidRPr="004B4887">
              <w:rPr>
                <w:bCs/>
                <w:sz w:val="24"/>
                <w:lang w:val="ru-RU" w:eastAsia="ru-RU"/>
              </w:rPr>
              <w:t>е</w:t>
            </w:r>
            <w:r w:rsidRPr="0055103A">
              <w:rPr>
                <w:bCs/>
                <w:sz w:val="24"/>
                <w:lang w:val="ru-RU" w:eastAsia="ru-RU"/>
              </w:rPr>
              <w:t xml:space="preserve"> </w:t>
            </w:r>
            <w:r w:rsidRPr="0055103A">
              <w:rPr>
                <w:sz w:val="24"/>
                <w:lang w:val="ru-RU" w:eastAsia="ru-RU"/>
              </w:rPr>
              <w:t>форм</w:t>
            </w:r>
            <w:r w:rsidRPr="004B4887">
              <w:rPr>
                <w:sz w:val="24"/>
                <w:lang w:val="ru-RU" w:eastAsia="ru-RU"/>
              </w:rPr>
              <w:t>ы</w:t>
            </w:r>
            <w:r w:rsidRPr="0055103A">
              <w:rPr>
                <w:sz w:val="24"/>
                <w:lang w:val="ru-RU" w:eastAsia="ru-RU"/>
              </w:rPr>
              <w:t xml:space="preserve"> компрессии:</w:t>
            </w:r>
            <w:r w:rsidRPr="004B4887">
              <w:rPr>
                <w:sz w:val="24"/>
                <w:lang w:val="ru-RU" w:eastAsia="ru-RU"/>
              </w:rPr>
              <w:t xml:space="preserve"> </w:t>
            </w:r>
            <w:r w:rsidRPr="0055103A">
              <w:rPr>
                <w:bCs/>
                <w:sz w:val="24"/>
                <w:lang w:val="ru-RU" w:eastAsia="ru-RU"/>
              </w:rPr>
              <w:t xml:space="preserve">разделение </w:t>
            </w:r>
            <w:r w:rsidRPr="0055103A">
              <w:rPr>
                <w:sz w:val="24"/>
                <w:lang w:val="ru-RU" w:eastAsia="ru-RU"/>
              </w:rPr>
              <w:t>информации на главную и второстепенную, исключение несущественной и второстепенной информации;</w:t>
            </w:r>
            <w:r w:rsidRPr="004B4887">
              <w:rPr>
                <w:sz w:val="24"/>
                <w:lang w:val="ru-RU" w:eastAsia="ru-RU"/>
              </w:rPr>
              <w:t xml:space="preserve"> </w:t>
            </w:r>
            <w:r w:rsidRPr="0055103A">
              <w:rPr>
                <w:bCs/>
                <w:sz w:val="24"/>
                <w:lang w:val="ru-RU" w:eastAsia="ru-RU"/>
              </w:rPr>
              <w:t xml:space="preserve">свёртывание </w:t>
            </w:r>
            <w:r w:rsidRPr="0055103A">
              <w:rPr>
                <w:sz w:val="24"/>
                <w:lang w:val="ru-RU" w:eastAsia="ru-RU"/>
              </w:rPr>
              <w:t>исходной информации за счёт обобщения (перевода частного в общее).</w:t>
            </w:r>
          </w:p>
        </w:tc>
        <w:tc>
          <w:tcPr>
            <w:tcW w:w="797" w:type="pct"/>
          </w:tcPr>
          <w:p w:rsidR="004B4887" w:rsidRPr="00CC05E3" w:rsidRDefault="004B4887" w:rsidP="004B4887">
            <w:pPr>
              <w:rPr>
                <w:sz w:val="24"/>
                <w:lang w:val="ru-RU"/>
              </w:rPr>
            </w:pPr>
          </w:p>
        </w:tc>
      </w:tr>
      <w:tr w:rsidR="004B4887" w:rsidRPr="00467F41" w:rsidTr="00743540">
        <w:tc>
          <w:tcPr>
            <w:tcW w:w="575" w:type="pct"/>
          </w:tcPr>
          <w:p w:rsidR="004B4887" w:rsidRPr="00CC05E3" w:rsidRDefault="004B4887" w:rsidP="004B4887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8</w:t>
            </w:r>
          </w:p>
        </w:tc>
        <w:tc>
          <w:tcPr>
            <w:tcW w:w="3628" w:type="pct"/>
          </w:tcPr>
          <w:p w:rsidR="004B4887" w:rsidRPr="004B4887" w:rsidRDefault="009C4E36" w:rsidP="009C4E36">
            <w:pPr>
              <w:pStyle w:val="a7"/>
              <w:keepNext/>
              <w:ind w:left="0"/>
              <w:jc w:val="both"/>
              <w:outlineLvl w:val="2"/>
              <w:rPr>
                <w:sz w:val="24"/>
                <w:lang w:val="ru-RU"/>
              </w:rPr>
            </w:pPr>
            <w:r w:rsidRPr="004B4887">
              <w:rPr>
                <w:bCs/>
                <w:sz w:val="24"/>
                <w:lang w:val="ru-RU" w:eastAsia="ru-RU"/>
              </w:rPr>
              <w:t>Пример работы с текстом.</w:t>
            </w:r>
            <w:r w:rsidRPr="004B4887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 w:eastAsia="ru-RU"/>
              </w:rPr>
              <w:t>Упражнения на исключение второстепенной информации. Упражнения на обобщение частной информации.</w:t>
            </w:r>
          </w:p>
        </w:tc>
        <w:tc>
          <w:tcPr>
            <w:tcW w:w="797" w:type="pct"/>
          </w:tcPr>
          <w:p w:rsidR="004B4887" w:rsidRPr="00CC05E3" w:rsidRDefault="004B4887" w:rsidP="004B4887">
            <w:pPr>
              <w:rPr>
                <w:sz w:val="24"/>
                <w:lang w:val="ru-RU"/>
              </w:rPr>
            </w:pPr>
          </w:p>
        </w:tc>
      </w:tr>
      <w:tr w:rsidR="004B4887" w:rsidRPr="00923378" w:rsidTr="00743540">
        <w:tc>
          <w:tcPr>
            <w:tcW w:w="575" w:type="pct"/>
          </w:tcPr>
          <w:p w:rsidR="004B4887" w:rsidRPr="00CC05E3" w:rsidRDefault="004B4887" w:rsidP="004B4887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9</w:t>
            </w:r>
          </w:p>
        </w:tc>
        <w:tc>
          <w:tcPr>
            <w:tcW w:w="3628" w:type="pct"/>
          </w:tcPr>
          <w:p w:rsidR="004B4887" w:rsidRPr="004B4887" w:rsidRDefault="009C4E36" w:rsidP="009C4E36">
            <w:pPr>
              <w:pStyle w:val="a7"/>
              <w:keepNext/>
              <w:ind w:left="0"/>
              <w:jc w:val="both"/>
              <w:outlineLvl w:val="2"/>
              <w:rPr>
                <w:sz w:val="24"/>
                <w:lang w:val="ru-RU"/>
              </w:rPr>
            </w:pPr>
            <w:r w:rsidRPr="0055103A">
              <w:rPr>
                <w:bCs/>
                <w:sz w:val="24"/>
                <w:lang w:val="ru-RU" w:eastAsia="ru-RU"/>
              </w:rPr>
              <w:t>Критерии оценивания сжатого изложения</w:t>
            </w:r>
            <w:r w:rsidRPr="004B4887">
              <w:rPr>
                <w:bCs/>
                <w:sz w:val="24"/>
                <w:lang w:val="ru-RU" w:eastAsia="ru-RU"/>
              </w:rPr>
              <w:t>.</w:t>
            </w:r>
            <w:r>
              <w:rPr>
                <w:bCs/>
                <w:sz w:val="24"/>
                <w:lang w:val="ru-RU" w:eastAsia="ru-RU"/>
              </w:rPr>
              <w:t xml:space="preserve"> </w:t>
            </w:r>
            <w:r w:rsidRPr="004B4887">
              <w:rPr>
                <w:bCs/>
                <w:sz w:val="24"/>
                <w:lang w:val="ru-RU" w:eastAsia="ru-RU"/>
              </w:rPr>
              <w:t>Смысловая цельность, речевая связность и по</w:t>
            </w:r>
            <w:r w:rsidRPr="004B4887">
              <w:rPr>
                <w:bCs/>
                <w:sz w:val="24"/>
                <w:lang w:val="ru-RU" w:eastAsia="ru-RU"/>
              </w:rPr>
              <w:softHyphen/>
              <w:t>следовательность изло</w:t>
            </w:r>
            <w:r w:rsidRPr="004B4887">
              <w:rPr>
                <w:bCs/>
                <w:sz w:val="24"/>
                <w:lang w:val="ru-RU" w:eastAsia="ru-RU"/>
              </w:rPr>
              <w:softHyphen/>
              <w:t>жения.</w:t>
            </w:r>
          </w:p>
        </w:tc>
        <w:tc>
          <w:tcPr>
            <w:tcW w:w="797" w:type="pct"/>
          </w:tcPr>
          <w:p w:rsidR="004B4887" w:rsidRPr="00CC05E3" w:rsidRDefault="004B4887" w:rsidP="004B4887">
            <w:pPr>
              <w:rPr>
                <w:sz w:val="24"/>
                <w:lang w:val="ru-RU"/>
              </w:rPr>
            </w:pPr>
          </w:p>
        </w:tc>
      </w:tr>
      <w:tr w:rsidR="004B4887" w:rsidRPr="00923378" w:rsidTr="00743540">
        <w:tc>
          <w:tcPr>
            <w:tcW w:w="575" w:type="pct"/>
          </w:tcPr>
          <w:p w:rsidR="004B4887" w:rsidRPr="00CC05E3" w:rsidRDefault="004B4887" w:rsidP="004B4887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10</w:t>
            </w:r>
          </w:p>
        </w:tc>
        <w:tc>
          <w:tcPr>
            <w:tcW w:w="3628" w:type="pct"/>
          </w:tcPr>
          <w:p w:rsidR="004B4887" w:rsidRPr="004B4887" w:rsidRDefault="009C4E36" w:rsidP="004B4887">
            <w:pPr>
              <w:jc w:val="both"/>
              <w:rPr>
                <w:sz w:val="24"/>
                <w:lang w:val="ru-RU"/>
              </w:rPr>
            </w:pPr>
            <w:r w:rsidRPr="004B4887">
              <w:rPr>
                <w:bCs/>
                <w:sz w:val="24"/>
                <w:lang w:val="ru-RU" w:eastAsia="ru-RU"/>
              </w:rPr>
              <w:t>Разбор ученических работ в соответствии с критериями проверки сжатого изложения.</w:t>
            </w:r>
          </w:p>
        </w:tc>
        <w:tc>
          <w:tcPr>
            <w:tcW w:w="797" w:type="pct"/>
          </w:tcPr>
          <w:p w:rsidR="004B4887" w:rsidRPr="00CC05E3" w:rsidRDefault="004B4887" w:rsidP="004B4887">
            <w:pPr>
              <w:rPr>
                <w:sz w:val="24"/>
                <w:lang w:val="ru-RU"/>
              </w:rPr>
            </w:pPr>
          </w:p>
        </w:tc>
      </w:tr>
      <w:tr w:rsidR="009C4E36" w:rsidRPr="00CF5BCC" w:rsidTr="009C4E36">
        <w:tc>
          <w:tcPr>
            <w:tcW w:w="5000" w:type="pct"/>
            <w:gridSpan w:val="3"/>
          </w:tcPr>
          <w:p w:rsidR="009C4E36" w:rsidRPr="009C4E36" w:rsidRDefault="009C4E36" w:rsidP="009C4E36">
            <w:pPr>
              <w:jc w:val="center"/>
              <w:rPr>
                <w:b/>
                <w:sz w:val="24"/>
                <w:lang w:val="ru-RU"/>
              </w:rPr>
            </w:pPr>
            <w:r w:rsidRPr="009C4E36">
              <w:rPr>
                <w:b/>
                <w:sz w:val="24"/>
                <w:lang w:val="ru-RU"/>
              </w:rPr>
              <w:t>СОЧИНЕНИЕ</w:t>
            </w:r>
            <w:r w:rsidR="00743540">
              <w:rPr>
                <w:b/>
                <w:sz w:val="24"/>
                <w:lang w:val="ru-RU"/>
              </w:rPr>
              <w:t xml:space="preserve"> (41 час)</w:t>
            </w:r>
          </w:p>
        </w:tc>
      </w:tr>
      <w:tr w:rsidR="00035E9D" w:rsidRPr="00CF5BCC" w:rsidTr="009C4E36">
        <w:tc>
          <w:tcPr>
            <w:tcW w:w="5000" w:type="pct"/>
            <w:gridSpan w:val="3"/>
          </w:tcPr>
          <w:p w:rsidR="007B20A7" w:rsidRPr="003456BE" w:rsidRDefault="007B20A7" w:rsidP="007B20A7">
            <w:pPr>
              <w:widowControl w:val="0"/>
              <w:jc w:val="both"/>
              <w:rPr>
                <w:b/>
                <w:snapToGrid w:val="0"/>
                <w:sz w:val="24"/>
                <w:lang w:val="ru-RU" w:eastAsia="ru-RU"/>
              </w:rPr>
            </w:pPr>
            <w:r w:rsidRPr="003456BE">
              <w:rPr>
                <w:b/>
                <w:snapToGrid w:val="0"/>
                <w:sz w:val="24"/>
                <w:lang w:val="ru-RU" w:eastAsia="ru-RU"/>
              </w:rPr>
              <w:t>Планируемый результат:</w:t>
            </w:r>
          </w:p>
          <w:p w:rsidR="00A82D1E" w:rsidRPr="00A82D1E" w:rsidRDefault="00A82D1E" w:rsidP="00A82D1E">
            <w:pPr>
              <w:widowControl w:val="0"/>
              <w:autoSpaceDE w:val="0"/>
              <w:autoSpaceDN w:val="0"/>
              <w:adjustRightInd w:val="0"/>
              <w:ind w:right="30"/>
              <w:jc w:val="both"/>
              <w:rPr>
                <w:snapToGrid w:val="0"/>
                <w:sz w:val="24"/>
                <w:lang w:val="ru-RU" w:eastAsia="ru-RU"/>
              </w:rPr>
            </w:pPr>
            <w:r w:rsidRPr="00A82D1E">
              <w:rPr>
                <w:b/>
                <w:snapToGrid w:val="0"/>
                <w:sz w:val="24"/>
                <w:lang w:val="ru-RU" w:eastAsia="ru-RU"/>
              </w:rPr>
              <w:t>Знать</w:t>
            </w:r>
            <w:r w:rsidRPr="00A82D1E">
              <w:rPr>
                <w:snapToGrid w:val="0"/>
                <w:sz w:val="24"/>
                <w:lang w:val="ru-RU" w:eastAsia="ru-RU"/>
              </w:rPr>
              <w:t xml:space="preserve"> основные элементы написания сочинения на лингвистическую тему, логические и языковые средства связи частей текста, отличительные особенности публицистического и художественного  стилей речи, тропы.</w:t>
            </w:r>
          </w:p>
          <w:p w:rsidR="00A82D1E" w:rsidRPr="00A82D1E" w:rsidRDefault="00A82D1E" w:rsidP="00A82D1E">
            <w:pPr>
              <w:widowControl w:val="0"/>
              <w:jc w:val="both"/>
              <w:rPr>
                <w:snapToGrid w:val="0"/>
                <w:sz w:val="24"/>
                <w:lang w:val="ru-RU" w:eastAsia="ru-RU"/>
              </w:rPr>
            </w:pPr>
            <w:r w:rsidRPr="00A82D1E">
              <w:rPr>
                <w:b/>
                <w:bCs/>
                <w:snapToGrid w:val="0"/>
                <w:sz w:val="24"/>
                <w:lang w:val="ru-RU" w:eastAsia="ru-RU"/>
              </w:rPr>
              <w:t>Уметь</w:t>
            </w:r>
            <w:r w:rsidRPr="00A82D1E">
              <w:rPr>
                <w:snapToGrid w:val="0"/>
                <w:sz w:val="24"/>
                <w:lang w:val="ru-RU" w:eastAsia="ru-RU"/>
              </w:rPr>
              <w:t xml:space="preserve"> создавать тексты различных стилей и жанров, используя ИВС, осуществлять </w:t>
            </w:r>
            <w:r w:rsidRPr="00A82D1E">
              <w:rPr>
                <w:snapToGrid w:val="0"/>
                <w:sz w:val="24"/>
                <w:lang w:val="ru-RU" w:eastAsia="ru-RU"/>
              </w:rPr>
              <w:lastRenderedPageBreak/>
              <w:t xml:space="preserve">речевой самоконтроль, участвовать в речевом общении; создавать текст на заданную тему, находить примеры данного явления в тексте, уметь редактировать </w:t>
            </w:r>
            <w:proofErr w:type="gramStart"/>
            <w:r w:rsidRPr="00A82D1E">
              <w:rPr>
                <w:snapToGrid w:val="0"/>
                <w:sz w:val="24"/>
                <w:lang w:val="ru-RU" w:eastAsia="ru-RU"/>
              </w:rPr>
              <w:t>написанное</w:t>
            </w:r>
            <w:proofErr w:type="gramEnd"/>
            <w:r w:rsidRPr="00A82D1E">
              <w:rPr>
                <w:snapToGrid w:val="0"/>
                <w:sz w:val="24"/>
                <w:lang w:val="ru-RU" w:eastAsia="ru-RU"/>
              </w:rPr>
              <w:t xml:space="preserve">, выбирать и использовать выразительные средства языка в соответствии с коммуникативной задачей; создавать устные и письменные монологические высказывания на нравственно-этические темы. </w:t>
            </w:r>
          </w:p>
          <w:p w:rsidR="00035E9D" w:rsidRPr="009C4E36" w:rsidRDefault="00A82D1E" w:rsidP="00A82D1E">
            <w:pPr>
              <w:widowControl w:val="0"/>
              <w:autoSpaceDE w:val="0"/>
              <w:autoSpaceDN w:val="0"/>
              <w:adjustRightInd w:val="0"/>
              <w:ind w:left="30" w:right="30"/>
              <w:jc w:val="both"/>
              <w:rPr>
                <w:b/>
                <w:sz w:val="24"/>
                <w:lang w:val="ru-RU"/>
              </w:rPr>
            </w:pPr>
            <w:r w:rsidRPr="00A82D1E">
              <w:rPr>
                <w:b/>
                <w:snapToGrid w:val="0"/>
                <w:sz w:val="24"/>
                <w:lang w:val="ru-RU" w:eastAsia="ru-RU"/>
              </w:rPr>
              <w:t xml:space="preserve">Виды деятельности обучающихся: </w:t>
            </w:r>
            <w:r w:rsidRPr="00A82D1E">
              <w:rPr>
                <w:snapToGrid w:val="0"/>
                <w:sz w:val="24"/>
                <w:lang w:val="ru-RU" w:eastAsia="ru-RU"/>
              </w:rPr>
              <w:t>отражение в письменной форме результатов своей деятельности. Создание письменных и устных высказываний. Выбор и использование выразительных средств синтаксиса, лексики  в соответствии с коммуникативной задачей. Анализ текста с точки зрения функциональной разновидности языка, создание текстов разных стилей и жанров. Умение вступать в речевое общение.</w:t>
            </w:r>
          </w:p>
        </w:tc>
      </w:tr>
      <w:tr w:rsidR="004B4887" w:rsidRPr="009C4E36" w:rsidTr="00743540">
        <w:tc>
          <w:tcPr>
            <w:tcW w:w="575" w:type="pct"/>
          </w:tcPr>
          <w:p w:rsidR="004B4887" w:rsidRPr="00CC05E3" w:rsidRDefault="004B4887" w:rsidP="004B4887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lastRenderedPageBreak/>
              <w:t>11</w:t>
            </w:r>
          </w:p>
        </w:tc>
        <w:tc>
          <w:tcPr>
            <w:tcW w:w="3628" w:type="pct"/>
          </w:tcPr>
          <w:p w:rsidR="004B4887" w:rsidRPr="00BE78BA" w:rsidRDefault="009C4E36" w:rsidP="00D0399C">
            <w:pPr>
              <w:jc w:val="both"/>
              <w:rPr>
                <w:sz w:val="24"/>
                <w:lang w:val="ru-RU"/>
              </w:rPr>
            </w:pPr>
            <w:r w:rsidRPr="00BE78BA">
              <w:rPr>
                <w:bCs/>
                <w:sz w:val="24"/>
                <w:lang w:val="ru-RU" w:eastAsia="ru-RU"/>
              </w:rPr>
              <w:t>Основные требования к сочинению</w:t>
            </w:r>
            <w:r w:rsidR="00D0399C">
              <w:rPr>
                <w:bCs/>
                <w:sz w:val="24"/>
                <w:lang w:val="ru-RU" w:eastAsia="ru-RU"/>
              </w:rPr>
              <w:t xml:space="preserve">. Три альтернативных задания (15.1, 15.2, 15.3). </w:t>
            </w:r>
            <w:r w:rsidR="00527154" w:rsidRPr="00123C45">
              <w:rPr>
                <w:bCs/>
                <w:sz w:val="24"/>
                <w:lang w:val="ru-RU" w:eastAsia="ru-RU"/>
              </w:rPr>
              <w:t>Формулировка задания</w:t>
            </w:r>
            <w:r w:rsidR="00527154">
              <w:rPr>
                <w:bCs/>
                <w:sz w:val="24"/>
                <w:lang w:val="ru-RU" w:eastAsia="ru-RU"/>
              </w:rPr>
              <w:t>.</w:t>
            </w:r>
            <w:r w:rsidR="00CB2647">
              <w:rPr>
                <w:bCs/>
                <w:sz w:val="24"/>
                <w:lang w:val="ru-RU" w:eastAsia="ru-RU"/>
              </w:rPr>
              <w:t xml:space="preserve"> Какие бывают исходные тезисы?</w:t>
            </w:r>
          </w:p>
        </w:tc>
        <w:tc>
          <w:tcPr>
            <w:tcW w:w="797" w:type="pct"/>
          </w:tcPr>
          <w:p w:rsidR="004B4887" w:rsidRPr="00CC05E3" w:rsidRDefault="004B4887" w:rsidP="004B4887">
            <w:pPr>
              <w:rPr>
                <w:sz w:val="24"/>
                <w:lang w:val="ru-RU"/>
              </w:rPr>
            </w:pPr>
          </w:p>
        </w:tc>
      </w:tr>
      <w:tr w:rsidR="004B4887" w:rsidRPr="00923378" w:rsidTr="00743540">
        <w:tc>
          <w:tcPr>
            <w:tcW w:w="575" w:type="pct"/>
          </w:tcPr>
          <w:p w:rsidR="004B4887" w:rsidRPr="00CC05E3" w:rsidRDefault="004B4887" w:rsidP="004B4887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12</w:t>
            </w:r>
          </w:p>
        </w:tc>
        <w:tc>
          <w:tcPr>
            <w:tcW w:w="3628" w:type="pct"/>
          </w:tcPr>
          <w:p w:rsidR="004B4887" w:rsidRPr="00BE78BA" w:rsidRDefault="009C4E36" w:rsidP="004B4887">
            <w:pPr>
              <w:jc w:val="both"/>
              <w:rPr>
                <w:sz w:val="24"/>
                <w:lang w:val="ru-RU"/>
              </w:rPr>
            </w:pPr>
            <w:r w:rsidRPr="00BE78BA">
              <w:rPr>
                <w:sz w:val="24"/>
                <w:lang w:val="ru-RU"/>
              </w:rPr>
              <w:t>Модель сочинения</w:t>
            </w:r>
            <w:r w:rsidR="00D0399C">
              <w:rPr>
                <w:sz w:val="24"/>
                <w:lang w:val="ru-RU"/>
              </w:rPr>
              <w:t>-рассуждения на лингвистическую тему</w:t>
            </w:r>
            <w:r w:rsidRPr="00BE78BA">
              <w:rPr>
                <w:sz w:val="24"/>
                <w:lang w:val="ru-RU"/>
              </w:rPr>
              <w:t xml:space="preserve">. </w:t>
            </w:r>
            <w:r w:rsidRPr="00BE78BA">
              <w:rPr>
                <w:bCs/>
                <w:color w:val="000000"/>
                <w:sz w:val="24"/>
                <w:lang w:val="ru-RU" w:eastAsia="ru-RU"/>
              </w:rPr>
              <w:t>Композиция сочинения на лингвистическую тему</w:t>
            </w:r>
            <w:r w:rsidR="00D0399C">
              <w:rPr>
                <w:bCs/>
                <w:color w:val="000000"/>
                <w:sz w:val="24"/>
                <w:lang w:val="ru-RU" w:eastAsia="ru-RU"/>
              </w:rPr>
              <w:t>.</w:t>
            </w:r>
          </w:p>
        </w:tc>
        <w:tc>
          <w:tcPr>
            <w:tcW w:w="797" w:type="pct"/>
          </w:tcPr>
          <w:p w:rsidR="004B4887" w:rsidRPr="00CC05E3" w:rsidRDefault="004B4887" w:rsidP="004B4887">
            <w:pPr>
              <w:rPr>
                <w:sz w:val="24"/>
                <w:lang w:val="ru-RU"/>
              </w:rPr>
            </w:pPr>
          </w:p>
        </w:tc>
      </w:tr>
      <w:tr w:rsidR="004B4887" w:rsidRPr="00923378" w:rsidTr="00743540">
        <w:tc>
          <w:tcPr>
            <w:tcW w:w="575" w:type="pct"/>
          </w:tcPr>
          <w:p w:rsidR="004B4887" w:rsidRPr="00CC05E3" w:rsidRDefault="004B4887" w:rsidP="004B4887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13</w:t>
            </w:r>
          </w:p>
        </w:tc>
        <w:tc>
          <w:tcPr>
            <w:tcW w:w="3628" w:type="pct"/>
          </w:tcPr>
          <w:p w:rsidR="004B4887" w:rsidRPr="00BE78BA" w:rsidRDefault="009C4E36" w:rsidP="004B4887">
            <w:pPr>
              <w:jc w:val="both"/>
              <w:rPr>
                <w:sz w:val="24"/>
                <w:lang w:val="ru-RU"/>
              </w:rPr>
            </w:pPr>
            <w:r w:rsidRPr="00BE78BA">
              <w:rPr>
                <w:bCs/>
                <w:sz w:val="24"/>
                <w:lang w:val="ru-RU" w:eastAsia="ru-RU"/>
              </w:rPr>
              <w:t xml:space="preserve">Типовые конструкции </w:t>
            </w:r>
            <w:r w:rsidR="00123C45" w:rsidRPr="00BE78BA">
              <w:rPr>
                <w:bCs/>
                <w:sz w:val="24"/>
                <w:lang w:val="ru-RU" w:eastAsia="ru-RU"/>
              </w:rPr>
              <w:t>(клише) для написания сочинения: для вступления, аргументации, для заключения.</w:t>
            </w:r>
          </w:p>
        </w:tc>
        <w:tc>
          <w:tcPr>
            <w:tcW w:w="797" w:type="pct"/>
          </w:tcPr>
          <w:p w:rsidR="004B4887" w:rsidRPr="00CC05E3" w:rsidRDefault="004B4887" w:rsidP="004B4887">
            <w:pPr>
              <w:rPr>
                <w:sz w:val="24"/>
                <w:lang w:val="ru-RU"/>
              </w:rPr>
            </w:pPr>
          </w:p>
        </w:tc>
      </w:tr>
      <w:tr w:rsidR="004B4887" w:rsidRPr="00923378" w:rsidTr="00743540">
        <w:tc>
          <w:tcPr>
            <w:tcW w:w="575" w:type="pct"/>
          </w:tcPr>
          <w:p w:rsidR="004B4887" w:rsidRPr="00CC05E3" w:rsidRDefault="004B4887" w:rsidP="004B4887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14</w:t>
            </w:r>
          </w:p>
        </w:tc>
        <w:tc>
          <w:tcPr>
            <w:tcW w:w="3628" w:type="pct"/>
          </w:tcPr>
          <w:p w:rsidR="004B4887" w:rsidRPr="00D0399C" w:rsidRDefault="00D0399C" w:rsidP="00527154">
            <w:pPr>
              <w:jc w:val="both"/>
              <w:rPr>
                <w:sz w:val="24"/>
                <w:lang w:val="ru-RU"/>
              </w:rPr>
            </w:pPr>
            <w:r w:rsidRPr="00D0399C">
              <w:rPr>
                <w:bCs/>
                <w:sz w:val="24"/>
                <w:lang w:val="ru-RU" w:eastAsia="ru-RU"/>
              </w:rPr>
              <w:t>А</w:t>
            </w:r>
            <w:r w:rsidR="00123C45" w:rsidRPr="00D0399C">
              <w:rPr>
                <w:bCs/>
                <w:sz w:val="24"/>
                <w:lang w:val="ru-RU" w:eastAsia="ru-RU"/>
              </w:rPr>
              <w:t>лгоритм работы над сочинением</w:t>
            </w:r>
            <w:r w:rsidRPr="00D0399C">
              <w:rPr>
                <w:bCs/>
                <w:sz w:val="24"/>
                <w:lang w:val="ru-RU" w:eastAsia="ru-RU"/>
              </w:rPr>
              <w:t>-рассуждением на морально-этическую</w:t>
            </w:r>
            <w:r w:rsidR="00527154">
              <w:rPr>
                <w:bCs/>
                <w:sz w:val="24"/>
                <w:lang w:val="ru-RU" w:eastAsia="ru-RU"/>
              </w:rPr>
              <w:t xml:space="preserve"> тему.</w:t>
            </w:r>
          </w:p>
        </w:tc>
        <w:tc>
          <w:tcPr>
            <w:tcW w:w="797" w:type="pct"/>
          </w:tcPr>
          <w:p w:rsidR="004B4887" w:rsidRPr="00CC05E3" w:rsidRDefault="004B4887" w:rsidP="004B4887">
            <w:pPr>
              <w:rPr>
                <w:sz w:val="24"/>
                <w:lang w:val="ru-RU"/>
              </w:rPr>
            </w:pPr>
          </w:p>
        </w:tc>
      </w:tr>
      <w:tr w:rsidR="004B4887" w:rsidRPr="00923378" w:rsidTr="00743540">
        <w:tc>
          <w:tcPr>
            <w:tcW w:w="575" w:type="pct"/>
          </w:tcPr>
          <w:p w:rsidR="004B4887" w:rsidRPr="00CC05E3" w:rsidRDefault="004B4887" w:rsidP="004B4887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15</w:t>
            </w:r>
          </w:p>
        </w:tc>
        <w:tc>
          <w:tcPr>
            <w:tcW w:w="3628" w:type="pct"/>
          </w:tcPr>
          <w:p w:rsidR="004B4887" w:rsidRPr="00D0399C" w:rsidRDefault="00CB2647" w:rsidP="004B4887">
            <w:pPr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План сочинения</w:t>
            </w:r>
            <w:r w:rsidR="00D0399C">
              <w:rPr>
                <w:sz w:val="24"/>
                <w:lang w:val="ru-RU"/>
              </w:rPr>
              <w:t xml:space="preserve">-рассуждения. Вступление-тезис, </w:t>
            </w:r>
            <w:proofErr w:type="gramStart"/>
            <w:r w:rsidR="00D0399C">
              <w:rPr>
                <w:sz w:val="24"/>
                <w:lang w:val="ru-RU"/>
              </w:rPr>
              <w:t>основная</w:t>
            </w:r>
            <w:proofErr w:type="gramEnd"/>
            <w:r w:rsidR="00D0399C">
              <w:rPr>
                <w:sz w:val="24"/>
                <w:lang w:val="ru-RU"/>
              </w:rPr>
              <w:t xml:space="preserve"> часть-доказательства, заключение-вывод.</w:t>
            </w:r>
          </w:p>
        </w:tc>
        <w:tc>
          <w:tcPr>
            <w:tcW w:w="797" w:type="pct"/>
          </w:tcPr>
          <w:p w:rsidR="004B4887" w:rsidRPr="00CC05E3" w:rsidRDefault="004B4887" w:rsidP="004B4887">
            <w:pPr>
              <w:rPr>
                <w:sz w:val="24"/>
                <w:lang w:val="ru-RU"/>
              </w:rPr>
            </w:pPr>
          </w:p>
        </w:tc>
      </w:tr>
      <w:tr w:rsidR="00D0399C" w:rsidRPr="00923378" w:rsidTr="00743540">
        <w:tc>
          <w:tcPr>
            <w:tcW w:w="575" w:type="pct"/>
          </w:tcPr>
          <w:p w:rsidR="00D0399C" w:rsidRPr="00CC05E3" w:rsidRDefault="00D0399C" w:rsidP="004B4887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16</w:t>
            </w:r>
          </w:p>
        </w:tc>
        <w:tc>
          <w:tcPr>
            <w:tcW w:w="3628" w:type="pct"/>
          </w:tcPr>
          <w:p w:rsidR="00D0399C" w:rsidRPr="00D0399C" w:rsidRDefault="00D0399C" w:rsidP="003456BE">
            <w:pPr>
              <w:jc w:val="both"/>
              <w:rPr>
                <w:sz w:val="24"/>
                <w:lang w:val="ru-RU"/>
              </w:rPr>
            </w:pPr>
            <w:r w:rsidRPr="00D0399C">
              <w:rPr>
                <w:bCs/>
                <w:sz w:val="24"/>
                <w:lang w:val="ru-RU" w:eastAsia="ru-RU"/>
              </w:rPr>
              <w:t>Пример работы с текстом</w:t>
            </w:r>
            <w:r>
              <w:rPr>
                <w:bCs/>
                <w:sz w:val="24"/>
                <w:lang w:val="ru-RU" w:eastAsia="ru-RU"/>
              </w:rPr>
              <w:t>. Примеры-аргументы в тексте сочинения.</w:t>
            </w:r>
          </w:p>
        </w:tc>
        <w:tc>
          <w:tcPr>
            <w:tcW w:w="797" w:type="pct"/>
          </w:tcPr>
          <w:p w:rsidR="00D0399C" w:rsidRPr="00CC05E3" w:rsidRDefault="00D0399C" w:rsidP="004B4887">
            <w:pPr>
              <w:rPr>
                <w:sz w:val="24"/>
                <w:lang w:val="ru-RU"/>
              </w:rPr>
            </w:pPr>
          </w:p>
        </w:tc>
      </w:tr>
      <w:tr w:rsidR="00527154" w:rsidRPr="00923378" w:rsidTr="00527154">
        <w:tc>
          <w:tcPr>
            <w:tcW w:w="5000" w:type="pct"/>
            <w:gridSpan w:val="3"/>
          </w:tcPr>
          <w:p w:rsidR="00527154" w:rsidRPr="00527154" w:rsidRDefault="00527154" w:rsidP="00527154">
            <w:pPr>
              <w:jc w:val="center"/>
              <w:rPr>
                <w:b/>
                <w:sz w:val="24"/>
                <w:lang w:val="ru-RU"/>
              </w:rPr>
            </w:pPr>
            <w:r w:rsidRPr="00123C45">
              <w:rPr>
                <w:b/>
                <w:bCs/>
                <w:sz w:val="24"/>
                <w:lang w:val="ru-RU" w:eastAsia="ru-RU"/>
              </w:rPr>
              <w:t>Лексика и лексические языковые явления</w:t>
            </w:r>
            <w:r>
              <w:rPr>
                <w:b/>
                <w:bCs/>
                <w:sz w:val="24"/>
                <w:lang w:val="ru-RU" w:eastAsia="ru-RU"/>
              </w:rPr>
              <w:t>, их роль в тексте</w:t>
            </w:r>
            <w:r w:rsidR="00743540">
              <w:rPr>
                <w:b/>
                <w:bCs/>
                <w:sz w:val="24"/>
                <w:lang w:val="ru-RU" w:eastAsia="ru-RU"/>
              </w:rPr>
              <w:t xml:space="preserve"> (6 часов)</w:t>
            </w:r>
          </w:p>
        </w:tc>
      </w:tr>
      <w:tr w:rsidR="008C7C10" w:rsidRPr="00923378" w:rsidTr="00527154">
        <w:tc>
          <w:tcPr>
            <w:tcW w:w="5000" w:type="pct"/>
            <w:gridSpan w:val="3"/>
          </w:tcPr>
          <w:p w:rsidR="007B20A7" w:rsidRPr="003456BE" w:rsidRDefault="007B20A7" w:rsidP="007B20A7">
            <w:pPr>
              <w:widowControl w:val="0"/>
              <w:jc w:val="both"/>
              <w:rPr>
                <w:b/>
                <w:snapToGrid w:val="0"/>
                <w:sz w:val="24"/>
                <w:lang w:val="ru-RU" w:eastAsia="ru-RU"/>
              </w:rPr>
            </w:pPr>
            <w:r w:rsidRPr="003456BE">
              <w:rPr>
                <w:b/>
                <w:snapToGrid w:val="0"/>
                <w:sz w:val="24"/>
                <w:lang w:val="ru-RU" w:eastAsia="ru-RU"/>
              </w:rPr>
              <w:t>Планируемый результат:</w:t>
            </w:r>
          </w:p>
          <w:p w:rsidR="008C7C10" w:rsidRPr="008C7C10" w:rsidRDefault="008C7C10" w:rsidP="008C7C10">
            <w:pPr>
              <w:widowControl w:val="0"/>
              <w:jc w:val="both"/>
              <w:rPr>
                <w:snapToGrid w:val="0"/>
                <w:sz w:val="24"/>
                <w:lang w:val="ru-RU" w:eastAsia="ru-RU"/>
              </w:rPr>
            </w:pPr>
            <w:r w:rsidRPr="008C7C10">
              <w:rPr>
                <w:b/>
                <w:snapToGrid w:val="0"/>
                <w:sz w:val="24"/>
                <w:lang w:val="ru-RU" w:eastAsia="ru-RU"/>
              </w:rPr>
              <w:t>Знать у</w:t>
            </w:r>
            <w:r w:rsidRPr="008C7C10">
              <w:rPr>
                <w:snapToGrid w:val="0"/>
                <w:sz w:val="24"/>
                <w:lang w:val="ru-RU" w:eastAsia="ru-RU"/>
              </w:rPr>
              <w:t>потребление слов в речи в зависимости от лексического значения, основные способы объяснения лексического значения;  отличительные особенности публицистического, разговорного, научного и художественного  стилей речи, тропы.</w:t>
            </w:r>
          </w:p>
          <w:p w:rsidR="008C7C10" w:rsidRPr="008C7C10" w:rsidRDefault="008C7C10" w:rsidP="008C7C10">
            <w:pPr>
              <w:widowControl w:val="0"/>
              <w:jc w:val="both"/>
              <w:rPr>
                <w:snapToGrid w:val="0"/>
                <w:sz w:val="24"/>
                <w:lang w:val="ru-RU" w:eastAsia="ru-RU"/>
              </w:rPr>
            </w:pPr>
            <w:r w:rsidRPr="008C7C10">
              <w:rPr>
                <w:b/>
                <w:snapToGrid w:val="0"/>
                <w:sz w:val="24"/>
                <w:lang w:val="ru-RU" w:eastAsia="ru-RU"/>
              </w:rPr>
              <w:t>Уметь</w:t>
            </w:r>
            <w:r w:rsidRPr="008C7C10">
              <w:rPr>
                <w:snapToGrid w:val="0"/>
                <w:sz w:val="24"/>
                <w:lang w:val="ru-RU" w:eastAsia="ru-RU"/>
              </w:rPr>
              <w:t xml:space="preserve"> толковать лексическое значение слов известными способами, производить синонимическую замену слов, употреблять в речи синонимы, антонимы, фразеологизмы, делать комплексный анализ текста; создавать тексты этих стилей и жанров, используя ИВС, осуществлять речевой самоконтроль, участвовать в речевом общении; уметь анализировать художественный текст с точки зрения роли изобразительно-выразительных средств в идейно-художественном содержании произведения. </w:t>
            </w:r>
          </w:p>
          <w:p w:rsidR="008C7C10" w:rsidRPr="00123C45" w:rsidRDefault="008C7C10" w:rsidP="008C7C10">
            <w:pPr>
              <w:widowControl w:val="0"/>
              <w:jc w:val="both"/>
              <w:rPr>
                <w:b/>
                <w:bCs/>
                <w:sz w:val="24"/>
                <w:lang w:val="ru-RU" w:eastAsia="ru-RU"/>
              </w:rPr>
            </w:pPr>
            <w:r w:rsidRPr="008C7C10">
              <w:rPr>
                <w:b/>
                <w:snapToGrid w:val="0"/>
                <w:sz w:val="24"/>
                <w:lang w:val="ru-RU" w:eastAsia="ru-RU"/>
              </w:rPr>
              <w:t xml:space="preserve">Виды деятельности обучающихся: </w:t>
            </w:r>
            <w:r w:rsidRPr="008C7C10">
              <w:rPr>
                <w:snapToGrid w:val="0"/>
                <w:sz w:val="24"/>
                <w:lang w:val="ru-RU" w:eastAsia="ru-RU"/>
              </w:rPr>
              <w:t>анализ текста с точки зрения функциональной разновидности языка, создание текстов разных стилей и жанров, речевое общение, комплексный анализ текста.</w:t>
            </w:r>
          </w:p>
        </w:tc>
      </w:tr>
      <w:tr w:rsidR="00D0399C" w:rsidRPr="00923378" w:rsidTr="00743540">
        <w:tc>
          <w:tcPr>
            <w:tcW w:w="575" w:type="pct"/>
          </w:tcPr>
          <w:p w:rsidR="00D0399C" w:rsidRPr="00CC05E3" w:rsidRDefault="00D0399C" w:rsidP="004B4887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17</w:t>
            </w:r>
          </w:p>
        </w:tc>
        <w:tc>
          <w:tcPr>
            <w:tcW w:w="3628" w:type="pct"/>
          </w:tcPr>
          <w:p w:rsidR="00D0399C" w:rsidRPr="00D0399C" w:rsidRDefault="00527154" w:rsidP="00527154">
            <w:pPr>
              <w:jc w:val="both"/>
              <w:outlineLvl w:val="2"/>
              <w:rPr>
                <w:sz w:val="24"/>
                <w:lang w:val="ru-RU"/>
              </w:rPr>
            </w:pPr>
            <w:r w:rsidRPr="00D0399C">
              <w:rPr>
                <w:bCs/>
                <w:sz w:val="24"/>
                <w:lang w:val="ru-RU" w:eastAsia="ru-RU"/>
              </w:rPr>
              <w:t>Роль многозначных слов в тексте</w:t>
            </w:r>
            <w:r>
              <w:rPr>
                <w:bCs/>
                <w:sz w:val="24"/>
                <w:lang w:val="ru-RU" w:eastAsia="ru-RU"/>
              </w:rPr>
              <w:t>.</w:t>
            </w:r>
          </w:p>
        </w:tc>
        <w:tc>
          <w:tcPr>
            <w:tcW w:w="797" w:type="pct"/>
          </w:tcPr>
          <w:p w:rsidR="00D0399C" w:rsidRPr="00CC05E3" w:rsidRDefault="00D0399C" w:rsidP="004B4887">
            <w:pPr>
              <w:rPr>
                <w:sz w:val="24"/>
                <w:lang w:val="ru-RU"/>
              </w:rPr>
            </w:pPr>
          </w:p>
        </w:tc>
      </w:tr>
      <w:tr w:rsidR="00D0399C" w:rsidRPr="00923378" w:rsidTr="00743540">
        <w:tc>
          <w:tcPr>
            <w:tcW w:w="575" w:type="pct"/>
          </w:tcPr>
          <w:p w:rsidR="00D0399C" w:rsidRPr="00CC05E3" w:rsidRDefault="00D0399C" w:rsidP="004B4887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18</w:t>
            </w:r>
          </w:p>
        </w:tc>
        <w:tc>
          <w:tcPr>
            <w:tcW w:w="3628" w:type="pct"/>
          </w:tcPr>
          <w:p w:rsidR="00D0399C" w:rsidRPr="00D0399C" w:rsidRDefault="00D0399C" w:rsidP="00527154">
            <w:pPr>
              <w:spacing w:before="100" w:beforeAutospacing="1" w:after="100" w:afterAutospacing="1"/>
              <w:outlineLvl w:val="2"/>
              <w:rPr>
                <w:sz w:val="24"/>
                <w:lang w:val="ru-RU"/>
              </w:rPr>
            </w:pPr>
            <w:r w:rsidRPr="00D0399C">
              <w:rPr>
                <w:bCs/>
                <w:sz w:val="24"/>
                <w:lang w:val="ru-RU" w:eastAsia="ru-RU"/>
              </w:rPr>
              <w:t>Синонимы</w:t>
            </w:r>
            <w:r w:rsidR="00527154">
              <w:rPr>
                <w:bCs/>
                <w:sz w:val="24"/>
                <w:lang w:val="ru-RU" w:eastAsia="ru-RU"/>
              </w:rPr>
              <w:t>, антонимы и омонимы,</w:t>
            </w:r>
            <w:r w:rsidRPr="00D0399C">
              <w:rPr>
                <w:bCs/>
                <w:sz w:val="24"/>
                <w:lang w:val="ru-RU" w:eastAsia="ru-RU"/>
              </w:rPr>
              <w:t xml:space="preserve"> их роль в тексте</w:t>
            </w:r>
            <w:r w:rsidR="00527154">
              <w:rPr>
                <w:bCs/>
                <w:sz w:val="24"/>
                <w:lang w:val="ru-RU" w:eastAsia="ru-RU"/>
              </w:rPr>
              <w:t xml:space="preserve">. </w:t>
            </w:r>
          </w:p>
        </w:tc>
        <w:tc>
          <w:tcPr>
            <w:tcW w:w="797" w:type="pct"/>
          </w:tcPr>
          <w:p w:rsidR="00D0399C" w:rsidRPr="00CC05E3" w:rsidRDefault="00D0399C" w:rsidP="004B4887">
            <w:pPr>
              <w:rPr>
                <w:sz w:val="24"/>
                <w:lang w:val="ru-RU"/>
              </w:rPr>
            </w:pPr>
          </w:p>
        </w:tc>
      </w:tr>
      <w:tr w:rsidR="00527154" w:rsidRPr="00923378" w:rsidTr="00743540">
        <w:tc>
          <w:tcPr>
            <w:tcW w:w="575" w:type="pct"/>
          </w:tcPr>
          <w:p w:rsidR="00527154" w:rsidRPr="00CC05E3" w:rsidRDefault="00527154" w:rsidP="003456BE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19</w:t>
            </w:r>
          </w:p>
        </w:tc>
        <w:tc>
          <w:tcPr>
            <w:tcW w:w="3628" w:type="pct"/>
          </w:tcPr>
          <w:p w:rsidR="00527154" w:rsidRPr="00BE78BA" w:rsidRDefault="00527154" w:rsidP="00527154">
            <w:pPr>
              <w:jc w:val="both"/>
              <w:rPr>
                <w:sz w:val="24"/>
                <w:lang w:val="ru-RU"/>
              </w:rPr>
            </w:pPr>
            <w:r w:rsidRPr="00527154">
              <w:rPr>
                <w:sz w:val="24"/>
                <w:lang w:val="ru-RU"/>
              </w:rPr>
              <w:t>Слова одной тематической группы и их роль в тексте</w:t>
            </w:r>
            <w:r>
              <w:rPr>
                <w:sz w:val="24"/>
                <w:lang w:val="ru-RU"/>
              </w:rPr>
              <w:t>.</w:t>
            </w:r>
          </w:p>
        </w:tc>
        <w:tc>
          <w:tcPr>
            <w:tcW w:w="797" w:type="pct"/>
          </w:tcPr>
          <w:p w:rsidR="00527154" w:rsidRPr="00CC05E3" w:rsidRDefault="00527154" w:rsidP="004B4887">
            <w:pPr>
              <w:rPr>
                <w:sz w:val="24"/>
                <w:lang w:val="ru-RU"/>
              </w:rPr>
            </w:pPr>
          </w:p>
        </w:tc>
      </w:tr>
      <w:tr w:rsidR="00527154" w:rsidRPr="00923378" w:rsidTr="00743540">
        <w:tc>
          <w:tcPr>
            <w:tcW w:w="575" w:type="pct"/>
          </w:tcPr>
          <w:p w:rsidR="00527154" w:rsidRPr="00CC05E3" w:rsidRDefault="00527154" w:rsidP="003456BE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20</w:t>
            </w:r>
          </w:p>
        </w:tc>
        <w:tc>
          <w:tcPr>
            <w:tcW w:w="3628" w:type="pct"/>
          </w:tcPr>
          <w:p w:rsidR="00527154" w:rsidRPr="00BE78BA" w:rsidRDefault="00527154" w:rsidP="00527154">
            <w:pPr>
              <w:spacing w:before="100" w:beforeAutospacing="1" w:after="100" w:afterAutospacing="1"/>
              <w:outlineLvl w:val="2"/>
              <w:rPr>
                <w:sz w:val="24"/>
                <w:lang w:val="ru-RU"/>
              </w:rPr>
            </w:pPr>
            <w:r w:rsidRPr="00123C45">
              <w:rPr>
                <w:bCs/>
                <w:sz w:val="24"/>
                <w:lang w:val="ru-RU" w:eastAsia="ru-RU"/>
              </w:rPr>
              <w:t>Лексика с точки зрения активного и пассивного запаса</w:t>
            </w:r>
            <w:r>
              <w:rPr>
                <w:bCs/>
                <w:sz w:val="24"/>
                <w:lang w:val="ru-RU" w:eastAsia="ru-RU"/>
              </w:rPr>
              <w:t xml:space="preserve">. </w:t>
            </w:r>
            <w:r w:rsidRPr="00527154">
              <w:rPr>
                <w:bCs/>
                <w:sz w:val="24"/>
                <w:lang w:val="ru-RU" w:eastAsia="ru-RU"/>
              </w:rPr>
              <w:t>Роль устаревших слов и неологизмов в тексте.</w:t>
            </w:r>
          </w:p>
        </w:tc>
        <w:tc>
          <w:tcPr>
            <w:tcW w:w="797" w:type="pct"/>
          </w:tcPr>
          <w:p w:rsidR="00527154" w:rsidRPr="00CC05E3" w:rsidRDefault="00527154" w:rsidP="004B4887">
            <w:pPr>
              <w:rPr>
                <w:sz w:val="24"/>
                <w:lang w:val="ru-RU"/>
              </w:rPr>
            </w:pPr>
          </w:p>
        </w:tc>
      </w:tr>
      <w:tr w:rsidR="00527154" w:rsidRPr="00923378" w:rsidTr="00743540">
        <w:tc>
          <w:tcPr>
            <w:tcW w:w="575" w:type="pct"/>
          </w:tcPr>
          <w:p w:rsidR="00527154" w:rsidRPr="00CC05E3" w:rsidRDefault="00527154" w:rsidP="003456BE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21</w:t>
            </w:r>
          </w:p>
        </w:tc>
        <w:tc>
          <w:tcPr>
            <w:tcW w:w="3628" w:type="pct"/>
          </w:tcPr>
          <w:p w:rsidR="00527154" w:rsidRPr="00BE78BA" w:rsidRDefault="00527154" w:rsidP="00527154">
            <w:pPr>
              <w:spacing w:before="100" w:beforeAutospacing="1" w:after="100" w:afterAutospacing="1"/>
              <w:outlineLvl w:val="2"/>
              <w:rPr>
                <w:sz w:val="24"/>
                <w:lang w:val="ru-RU"/>
              </w:rPr>
            </w:pPr>
            <w:r w:rsidRPr="00123C45">
              <w:rPr>
                <w:bCs/>
                <w:sz w:val="24"/>
                <w:lang w:val="ru-RU" w:eastAsia="ru-RU"/>
              </w:rPr>
              <w:t>Фразеологизмы и их роль в тексте</w:t>
            </w:r>
            <w:r>
              <w:rPr>
                <w:bCs/>
                <w:sz w:val="24"/>
                <w:lang w:val="ru-RU" w:eastAsia="ru-RU"/>
              </w:rPr>
              <w:t>.</w:t>
            </w:r>
          </w:p>
        </w:tc>
        <w:tc>
          <w:tcPr>
            <w:tcW w:w="797" w:type="pct"/>
          </w:tcPr>
          <w:p w:rsidR="00527154" w:rsidRPr="00CC05E3" w:rsidRDefault="00527154" w:rsidP="004B4887">
            <w:pPr>
              <w:rPr>
                <w:sz w:val="24"/>
                <w:lang w:val="ru-RU"/>
              </w:rPr>
            </w:pPr>
          </w:p>
        </w:tc>
      </w:tr>
      <w:tr w:rsidR="00527154" w:rsidRPr="00D0399C" w:rsidTr="00743540">
        <w:tc>
          <w:tcPr>
            <w:tcW w:w="575" w:type="pct"/>
          </w:tcPr>
          <w:p w:rsidR="00527154" w:rsidRPr="00CC05E3" w:rsidRDefault="00527154" w:rsidP="003456BE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22</w:t>
            </w:r>
          </w:p>
        </w:tc>
        <w:tc>
          <w:tcPr>
            <w:tcW w:w="3628" w:type="pct"/>
          </w:tcPr>
          <w:p w:rsidR="00527154" w:rsidRPr="00D0399C" w:rsidRDefault="00527154" w:rsidP="003456BE">
            <w:pPr>
              <w:widowControl w:val="0"/>
              <w:jc w:val="both"/>
              <w:rPr>
                <w:sz w:val="24"/>
                <w:lang w:val="ru-RU"/>
              </w:rPr>
            </w:pPr>
            <w:r w:rsidRPr="00D0399C">
              <w:rPr>
                <w:bCs/>
                <w:sz w:val="24"/>
                <w:lang w:val="ru-RU" w:eastAsia="ru-RU"/>
              </w:rPr>
              <w:t>Оценочная лексика</w:t>
            </w:r>
            <w:r>
              <w:rPr>
                <w:bCs/>
                <w:sz w:val="24"/>
                <w:lang w:val="ru-RU" w:eastAsia="ru-RU"/>
              </w:rPr>
              <w:t xml:space="preserve"> в тексте.</w:t>
            </w:r>
          </w:p>
        </w:tc>
        <w:tc>
          <w:tcPr>
            <w:tcW w:w="797" w:type="pct"/>
          </w:tcPr>
          <w:p w:rsidR="00527154" w:rsidRPr="00CC05E3" w:rsidRDefault="00527154" w:rsidP="004B4887">
            <w:pPr>
              <w:rPr>
                <w:sz w:val="24"/>
                <w:lang w:val="ru-RU"/>
              </w:rPr>
            </w:pPr>
          </w:p>
        </w:tc>
      </w:tr>
      <w:tr w:rsidR="00527154" w:rsidRPr="00923378" w:rsidTr="00527154">
        <w:tc>
          <w:tcPr>
            <w:tcW w:w="5000" w:type="pct"/>
            <w:gridSpan w:val="3"/>
          </w:tcPr>
          <w:p w:rsidR="00527154" w:rsidRPr="00CC05E3" w:rsidRDefault="00527154" w:rsidP="00527154">
            <w:pPr>
              <w:jc w:val="center"/>
              <w:rPr>
                <w:sz w:val="24"/>
                <w:lang w:val="ru-RU"/>
              </w:rPr>
            </w:pPr>
            <w:r>
              <w:rPr>
                <w:b/>
                <w:bCs/>
                <w:sz w:val="24"/>
                <w:lang w:val="ru-RU" w:eastAsia="ru-RU"/>
              </w:rPr>
              <w:t>Г</w:t>
            </w:r>
            <w:r w:rsidRPr="00123C45">
              <w:rPr>
                <w:b/>
                <w:bCs/>
                <w:sz w:val="24"/>
                <w:lang w:val="ru-RU" w:eastAsia="ru-RU"/>
              </w:rPr>
              <w:t>рамматические языковые средства</w:t>
            </w:r>
            <w:r w:rsidRPr="00527154">
              <w:rPr>
                <w:b/>
                <w:bCs/>
                <w:sz w:val="24"/>
                <w:lang w:val="ru-RU" w:eastAsia="ru-RU"/>
              </w:rPr>
              <w:t xml:space="preserve"> и их роль в тексте</w:t>
            </w:r>
            <w:r w:rsidR="00743540">
              <w:rPr>
                <w:b/>
                <w:bCs/>
                <w:sz w:val="24"/>
                <w:lang w:val="ru-RU" w:eastAsia="ru-RU"/>
              </w:rPr>
              <w:t xml:space="preserve"> (8 часов)</w:t>
            </w:r>
          </w:p>
        </w:tc>
      </w:tr>
      <w:tr w:rsidR="00527154" w:rsidRPr="00923378" w:rsidTr="00743540">
        <w:tc>
          <w:tcPr>
            <w:tcW w:w="575" w:type="pct"/>
          </w:tcPr>
          <w:p w:rsidR="00527154" w:rsidRPr="00CC05E3" w:rsidRDefault="00527154" w:rsidP="003456BE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23</w:t>
            </w:r>
          </w:p>
        </w:tc>
        <w:tc>
          <w:tcPr>
            <w:tcW w:w="3628" w:type="pct"/>
          </w:tcPr>
          <w:p w:rsidR="00527154" w:rsidRPr="00BE78BA" w:rsidRDefault="00527154" w:rsidP="00527154">
            <w:pPr>
              <w:jc w:val="both"/>
              <w:outlineLvl w:val="2"/>
              <w:rPr>
                <w:sz w:val="24"/>
                <w:lang w:val="ru-RU"/>
              </w:rPr>
            </w:pPr>
            <w:r w:rsidRPr="00BE78BA">
              <w:rPr>
                <w:bCs/>
                <w:sz w:val="24"/>
                <w:lang w:val="ru-RU" w:eastAsia="ru-RU"/>
              </w:rPr>
              <w:t xml:space="preserve">Восклицательные предложения. </w:t>
            </w:r>
            <w:r w:rsidRPr="00123C45">
              <w:rPr>
                <w:bCs/>
                <w:sz w:val="24"/>
                <w:lang w:val="ru-RU" w:eastAsia="ru-RU"/>
              </w:rPr>
              <w:t>Основные функ</w:t>
            </w:r>
            <w:r w:rsidRPr="00527154">
              <w:rPr>
                <w:bCs/>
                <w:sz w:val="24"/>
                <w:lang w:val="ru-RU" w:eastAsia="ru-RU"/>
              </w:rPr>
              <w:t xml:space="preserve">ции восклицательные предложений. </w:t>
            </w:r>
            <w:r w:rsidRPr="00123C45">
              <w:rPr>
                <w:bCs/>
                <w:sz w:val="24"/>
                <w:lang w:val="ru-RU" w:eastAsia="ru-RU"/>
              </w:rPr>
              <w:t>Примеры использования вопросительных предложений</w:t>
            </w:r>
            <w:r>
              <w:rPr>
                <w:bCs/>
                <w:sz w:val="24"/>
                <w:lang w:val="ru-RU" w:eastAsia="ru-RU"/>
              </w:rPr>
              <w:t xml:space="preserve"> в тексте. </w:t>
            </w:r>
            <w:r w:rsidRPr="00527154">
              <w:rPr>
                <w:bCs/>
                <w:sz w:val="24"/>
                <w:lang w:val="ru-RU" w:eastAsia="ru-RU"/>
              </w:rPr>
              <w:t xml:space="preserve">Риторическое </w:t>
            </w:r>
            <w:r w:rsidRPr="00BE78BA">
              <w:rPr>
                <w:bCs/>
                <w:sz w:val="24"/>
                <w:lang w:val="ru-RU" w:eastAsia="ru-RU"/>
              </w:rPr>
              <w:t>восклицание</w:t>
            </w:r>
            <w:r>
              <w:rPr>
                <w:bCs/>
                <w:sz w:val="24"/>
                <w:lang w:val="ru-RU" w:eastAsia="ru-RU"/>
              </w:rPr>
              <w:t xml:space="preserve"> и риторический вопрос</w:t>
            </w:r>
            <w:r w:rsidRPr="00BE78BA">
              <w:rPr>
                <w:bCs/>
                <w:sz w:val="24"/>
                <w:lang w:val="ru-RU" w:eastAsia="ru-RU"/>
              </w:rPr>
              <w:t>.</w:t>
            </w:r>
          </w:p>
        </w:tc>
        <w:tc>
          <w:tcPr>
            <w:tcW w:w="797" w:type="pct"/>
          </w:tcPr>
          <w:p w:rsidR="00527154" w:rsidRPr="00CC05E3" w:rsidRDefault="00527154" w:rsidP="004B4887">
            <w:pPr>
              <w:rPr>
                <w:sz w:val="24"/>
                <w:lang w:val="ru-RU"/>
              </w:rPr>
            </w:pPr>
          </w:p>
        </w:tc>
      </w:tr>
      <w:tr w:rsidR="00527154" w:rsidRPr="0055103A" w:rsidTr="00743540">
        <w:tc>
          <w:tcPr>
            <w:tcW w:w="575" w:type="pct"/>
          </w:tcPr>
          <w:p w:rsidR="00527154" w:rsidRPr="00CC05E3" w:rsidRDefault="00527154" w:rsidP="003456BE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24</w:t>
            </w:r>
          </w:p>
        </w:tc>
        <w:tc>
          <w:tcPr>
            <w:tcW w:w="3628" w:type="pct"/>
          </w:tcPr>
          <w:p w:rsidR="00527154" w:rsidRPr="00BE78BA" w:rsidRDefault="00527154" w:rsidP="00527154">
            <w:pPr>
              <w:jc w:val="both"/>
              <w:outlineLvl w:val="2"/>
              <w:rPr>
                <w:sz w:val="24"/>
                <w:lang w:val="ru-RU"/>
              </w:rPr>
            </w:pPr>
            <w:r w:rsidRPr="00123C45">
              <w:rPr>
                <w:bCs/>
                <w:sz w:val="24"/>
                <w:lang w:val="ru-RU" w:eastAsia="ru-RU"/>
              </w:rPr>
              <w:t>Функции обращения</w:t>
            </w:r>
            <w:r>
              <w:rPr>
                <w:bCs/>
                <w:sz w:val="24"/>
                <w:lang w:val="ru-RU" w:eastAsia="ru-RU"/>
              </w:rPr>
              <w:t xml:space="preserve"> в тексте.</w:t>
            </w:r>
          </w:p>
        </w:tc>
        <w:tc>
          <w:tcPr>
            <w:tcW w:w="797" w:type="pct"/>
          </w:tcPr>
          <w:p w:rsidR="00527154" w:rsidRPr="00CC05E3" w:rsidRDefault="00527154" w:rsidP="004B4887">
            <w:pPr>
              <w:rPr>
                <w:sz w:val="24"/>
                <w:lang w:val="ru-RU"/>
              </w:rPr>
            </w:pPr>
          </w:p>
        </w:tc>
      </w:tr>
      <w:tr w:rsidR="00527154" w:rsidRPr="00923378" w:rsidTr="00743540">
        <w:tc>
          <w:tcPr>
            <w:tcW w:w="575" w:type="pct"/>
          </w:tcPr>
          <w:p w:rsidR="00527154" w:rsidRPr="00CC05E3" w:rsidRDefault="00527154" w:rsidP="003456BE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25</w:t>
            </w:r>
          </w:p>
        </w:tc>
        <w:tc>
          <w:tcPr>
            <w:tcW w:w="3628" w:type="pct"/>
          </w:tcPr>
          <w:p w:rsidR="00527154" w:rsidRPr="00527154" w:rsidRDefault="00527154" w:rsidP="00527154">
            <w:pPr>
              <w:jc w:val="both"/>
              <w:outlineLvl w:val="2"/>
              <w:rPr>
                <w:sz w:val="24"/>
                <w:lang w:val="ru-RU"/>
              </w:rPr>
            </w:pPr>
            <w:r w:rsidRPr="00123C45">
              <w:rPr>
                <w:bCs/>
                <w:sz w:val="24"/>
                <w:lang w:val="ru-RU" w:eastAsia="ru-RU"/>
              </w:rPr>
              <w:t>Вводные слова</w:t>
            </w:r>
            <w:r w:rsidRPr="00527154">
              <w:rPr>
                <w:bCs/>
                <w:sz w:val="24"/>
                <w:lang w:val="ru-RU" w:eastAsia="ru-RU"/>
              </w:rPr>
              <w:t xml:space="preserve">. </w:t>
            </w:r>
            <w:r w:rsidRPr="00123C45">
              <w:rPr>
                <w:bCs/>
                <w:sz w:val="24"/>
                <w:lang w:val="ru-RU" w:eastAsia="ru-RU"/>
              </w:rPr>
              <w:t>Функци</w:t>
            </w:r>
            <w:r w:rsidRPr="00527154">
              <w:rPr>
                <w:bCs/>
                <w:sz w:val="24"/>
                <w:lang w:val="ru-RU" w:eastAsia="ru-RU"/>
              </w:rPr>
              <w:t xml:space="preserve">и вводных слов и словосочетаний в </w:t>
            </w:r>
            <w:r w:rsidRPr="00527154">
              <w:rPr>
                <w:bCs/>
                <w:sz w:val="24"/>
                <w:lang w:val="ru-RU" w:eastAsia="ru-RU"/>
              </w:rPr>
              <w:lastRenderedPageBreak/>
              <w:t>тексте.</w:t>
            </w:r>
          </w:p>
        </w:tc>
        <w:tc>
          <w:tcPr>
            <w:tcW w:w="797" w:type="pct"/>
          </w:tcPr>
          <w:p w:rsidR="00527154" w:rsidRPr="00CC05E3" w:rsidRDefault="00527154" w:rsidP="004B4887">
            <w:pPr>
              <w:rPr>
                <w:sz w:val="24"/>
                <w:lang w:val="ru-RU"/>
              </w:rPr>
            </w:pPr>
          </w:p>
        </w:tc>
      </w:tr>
      <w:tr w:rsidR="00527154" w:rsidRPr="0055103A" w:rsidTr="00743540">
        <w:tc>
          <w:tcPr>
            <w:tcW w:w="575" w:type="pct"/>
          </w:tcPr>
          <w:p w:rsidR="00527154" w:rsidRPr="00CC05E3" w:rsidRDefault="00527154" w:rsidP="003456BE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lastRenderedPageBreak/>
              <w:t>26</w:t>
            </w:r>
          </w:p>
        </w:tc>
        <w:tc>
          <w:tcPr>
            <w:tcW w:w="3628" w:type="pct"/>
          </w:tcPr>
          <w:p w:rsidR="00527154" w:rsidRPr="00BE78BA" w:rsidRDefault="00527154" w:rsidP="00527154">
            <w:pPr>
              <w:jc w:val="both"/>
              <w:outlineLvl w:val="2"/>
              <w:rPr>
                <w:sz w:val="24"/>
                <w:lang w:val="ru-RU"/>
              </w:rPr>
            </w:pPr>
            <w:r w:rsidRPr="00123C45">
              <w:rPr>
                <w:bCs/>
                <w:sz w:val="24"/>
                <w:lang w:val="ru-RU" w:eastAsia="ru-RU"/>
              </w:rPr>
              <w:t>Обособленные члены предложения</w:t>
            </w:r>
            <w:r>
              <w:rPr>
                <w:bCs/>
                <w:sz w:val="24"/>
                <w:lang w:val="ru-RU" w:eastAsia="ru-RU"/>
              </w:rPr>
              <w:t>.</w:t>
            </w:r>
          </w:p>
        </w:tc>
        <w:tc>
          <w:tcPr>
            <w:tcW w:w="797" w:type="pct"/>
          </w:tcPr>
          <w:p w:rsidR="00527154" w:rsidRPr="00CC05E3" w:rsidRDefault="00527154" w:rsidP="004B4887">
            <w:pPr>
              <w:rPr>
                <w:sz w:val="24"/>
                <w:lang w:val="ru-RU"/>
              </w:rPr>
            </w:pPr>
          </w:p>
        </w:tc>
      </w:tr>
      <w:tr w:rsidR="00527154" w:rsidRPr="00BE78BA" w:rsidTr="00743540">
        <w:tc>
          <w:tcPr>
            <w:tcW w:w="575" w:type="pct"/>
          </w:tcPr>
          <w:p w:rsidR="00527154" w:rsidRPr="00CC05E3" w:rsidRDefault="00527154" w:rsidP="003456BE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27</w:t>
            </w:r>
          </w:p>
        </w:tc>
        <w:tc>
          <w:tcPr>
            <w:tcW w:w="3628" w:type="pct"/>
          </w:tcPr>
          <w:p w:rsidR="00527154" w:rsidRPr="00BE78BA" w:rsidRDefault="00527154" w:rsidP="00527154">
            <w:pPr>
              <w:jc w:val="both"/>
              <w:outlineLvl w:val="2"/>
              <w:rPr>
                <w:sz w:val="24"/>
                <w:lang w:val="ru-RU"/>
              </w:rPr>
            </w:pPr>
            <w:r w:rsidRPr="00123C45">
              <w:rPr>
                <w:bCs/>
                <w:sz w:val="24"/>
                <w:lang w:val="ru-RU" w:eastAsia="ru-RU"/>
              </w:rPr>
              <w:t>Обособленные члены предложения</w:t>
            </w:r>
            <w:r>
              <w:rPr>
                <w:bCs/>
                <w:sz w:val="24"/>
                <w:lang w:val="ru-RU" w:eastAsia="ru-RU"/>
              </w:rPr>
              <w:t>.</w:t>
            </w:r>
          </w:p>
        </w:tc>
        <w:tc>
          <w:tcPr>
            <w:tcW w:w="797" w:type="pct"/>
          </w:tcPr>
          <w:p w:rsidR="00527154" w:rsidRPr="00CC05E3" w:rsidRDefault="00527154" w:rsidP="004B4887">
            <w:pPr>
              <w:rPr>
                <w:sz w:val="24"/>
                <w:lang w:val="ru-RU"/>
              </w:rPr>
            </w:pPr>
          </w:p>
        </w:tc>
      </w:tr>
      <w:tr w:rsidR="00527154" w:rsidRPr="0055103A" w:rsidTr="00743540">
        <w:tc>
          <w:tcPr>
            <w:tcW w:w="575" w:type="pct"/>
          </w:tcPr>
          <w:p w:rsidR="00527154" w:rsidRPr="00CC05E3" w:rsidRDefault="00527154" w:rsidP="003456BE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28</w:t>
            </w:r>
          </w:p>
        </w:tc>
        <w:tc>
          <w:tcPr>
            <w:tcW w:w="3628" w:type="pct"/>
          </w:tcPr>
          <w:p w:rsidR="00527154" w:rsidRPr="00BE78BA" w:rsidRDefault="00527154" w:rsidP="00527154">
            <w:pPr>
              <w:jc w:val="both"/>
              <w:outlineLvl w:val="2"/>
              <w:rPr>
                <w:sz w:val="24"/>
                <w:lang w:val="ru-RU"/>
              </w:rPr>
            </w:pPr>
            <w:r w:rsidRPr="00123C45">
              <w:rPr>
                <w:bCs/>
                <w:sz w:val="24"/>
                <w:lang w:val="ru-RU" w:eastAsia="ru-RU"/>
              </w:rPr>
              <w:t>Умолчание, повтор</w:t>
            </w:r>
            <w:r w:rsidRPr="00BE78BA">
              <w:rPr>
                <w:bCs/>
                <w:sz w:val="24"/>
                <w:lang w:val="ru-RU" w:eastAsia="ru-RU"/>
              </w:rPr>
              <w:t>, анафора, эпифора.</w:t>
            </w:r>
          </w:p>
        </w:tc>
        <w:tc>
          <w:tcPr>
            <w:tcW w:w="797" w:type="pct"/>
          </w:tcPr>
          <w:p w:rsidR="00527154" w:rsidRPr="00CC05E3" w:rsidRDefault="00527154" w:rsidP="004B4887">
            <w:pPr>
              <w:rPr>
                <w:sz w:val="24"/>
                <w:lang w:val="ru-RU"/>
              </w:rPr>
            </w:pPr>
          </w:p>
        </w:tc>
      </w:tr>
      <w:tr w:rsidR="00527154" w:rsidRPr="00923378" w:rsidTr="00743540">
        <w:tc>
          <w:tcPr>
            <w:tcW w:w="575" w:type="pct"/>
          </w:tcPr>
          <w:p w:rsidR="00527154" w:rsidRPr="00CC05E3" w:rsidRDefault="00527154" w:rsidP="003456BE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29</w:t>
            </w:r>
          </w:p>
        </w:tc>
        <w:tc>
          <w:tcPr>
            <w:tcW w:w="3628" w:type="pct"/>
          </w:tcPr>
          <w:p w:rsidR="00527154" w:rsidRPr="00BE78BA" w:rsidRDefault="00527154" w:rsidP="003456BE">
            <w:pPr>
              <w:jc w:val="both"/>
              <w:outlineLvl w:val="2"/>
              <w:rPr>
                <w:sz w:val="24"/>
                <w:lang w:val="ru-RU"/>
              </w:rPr>
            </w:pPr>
            <w:r w:rsidRPr="00BE78BA">
              <w:rPr>
                <w:bCs/>
                <w:sz w:val="24"/>
                <w:lang w:val="ru-RU" w:eastAsia="ru-RU"/>
              </w:rPr>
              <w:t>Простые и сложные предложения и их роль в тексте.</w:t>
            </w:r>
          </w:p>
        </w:tc>
        <w:tc>
          <w:tcPr>
            <w:tcW w:w="797" w:type="pct"/>
          </w:tcPr>
          <w:p w:rsidR="00527154" w:rsidRPr="00CC05E3" w:rsidRDefault="00527154" w:rsidP="004B4887">
            <w:pPr>
              <w:rPr>
                <w:sz w:val="24"/>
                <w:lang w:val="ru-RU"/>
              </w:rPr>
            </w:pPr>
          </w:p>
        </w:tc>
      </w:tr>
      <w:tr w:rsidR="00527154" w:rsidRPr="00923378" w:rsidTr="00743540">
        <w:tc>
          <w:tcPr>
            <w:tcW w:w="575" w:type="pct"/>
          </w:tcPr>
          <w:p w:rsidR="00527154" w:rsidRPr="00CC05E3" w:rsidRDefault="00527154" w:rsidP="003456BE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30</w:t>
            </w:r>
          </w:p>
        </w:tc>
        <w:tc>
          <w:tcPr>
            <w:tcW w:w="3628" w:type="pct"/>
          </w:tcPr>
          <w:p w:rsidR="00527154" w:rsidRPr="00527154" w:rsidRDefault="00527154" w:rsidP="003456BE">
            <w:pPr>
              <w:widowControl w:val="0"/>
              <w:jc w:val="both"/>
              <w:rPr>
                <w:sz w:val="24"/>
                <w:lang w:val="ru-RU"/>
              </w:rPr>
            </w:pPr>
            <w:r w:rsidRPr="00527154">
              <w:rPr>
                <w:bCs/>
                <w:sz w:val="24"/>
                <w:lang w:val="ru-RU" w:eastAsia="ru-RU"/>
              </w:rPr>
              <w:t>Бессоюзное сложное предложение</w:t>
            </w:r>
            <w:r>
              <w:rPr>
                <w:bCs/>
                <w:sz w:val="24"/>
                <w:lang w:val="ru-RU" w:eastAsia="ru-RU"/>
              </w:rPr>
              <w:t xml:space="preserve"> в тексте.</w:t>
            </w:r>
          </w:p>
        </w:tc>
        <w:tc>
          <w:tcPr>
            <w:tcW w:w="797" w:type="pct"/>
          </w:tcPr>
          <w:p w:rsidR="00527154" w:rsidRPr="00CC05E3" w:rsidRDefault="00527154" w:rsidP="004B4887">
            <w:pPr>
              <w:rPr>
                <w:sz w:val="24"/>
                <w:lang w:val="ru-RU"/>
              </w:rPr>
            </w:pPr>
          </w:p>
        </w:tc>
      </w:tr>
      <w:tr w:rsidR="001D2C74" w:rsidRPr="00923378" w:rsidTr="001D2C74">
        <w:tc>
          <w:tcPr>
            <w:tcW w:w="5000" w:type="pct"/>
            <w:gridSpan w:val="3"/>
          </w:tcPr>
          <w:p w:rsidR="001D2C74" w:rsidRPr="001D2C74" w:rsidRDefault="00212CF4" w:rsidP="00212CF4">
            <w:pPr>
              <w:jc w:val="center"/>
              <w:outlineLvl w:val="1"/>
              <w:rPr>
                <w:b/>
                <w:sz w:val="24"/>
                <w:lang w:val="ru-RU"/>
              </w:rPr>
            </w:pPr>
            <w:r w:rsidRPr="00BE78BA">
              <w:rPr>
                <w:b/>
                <w:bCs/>
                <w:sz w:val="24"/>
                <w:lang w:val="ru-RU" w:eastAsia="ru-RU"/>
              </w:rPr>
              <w:t>Тропы и стилистические фигуры и их роль в тексте</w:t>
            </w:r>
            <w:r w:rsidR="00743540">
              <w:rPr>
                <w:b/>
                <w:bCs/>
                <w:sz w:val="24"/>
                <w:lang w:val="ru-RU" w:eastAsia="ru-RU"/>
              </w:rPr>
              <w:t xml:space="preserve"> (7 часов)</w:t>
            </w:r>
          </w:p>
        </w:tc>
      </w:tr>
      <w:tr w:rsidR="00527154" w:rsidRPr="00923378" w:rsidTr="00743540">
        <w:tc>
          <w:tcPr>
            <w:tcW w:w="575" w:type="pct"/>
          </w:tcPr>
          <w:p w:rsidR="00527154" w:rsidRPr="00CC05E3" w:rsidRDefault="00527154" w:rsidP="003456BE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31</w:t>
            </w:r>
          </w:p>
        </w:tc>
        <w:tc>
          <w:tcPr>
            <w:tcW w:w="3628" w:type="pct"/>
          </w:tcPr>
          <w:p w:rsidR="00527154" w:rsidRPr="00BE78BA" w:rsidRDefault="00527154" w:rsidP="00527154">
            <w:pPr>
              <w:jc w:val="both"/>
              <w:outlineLvl w:val="1"/>
              <w:rPr>
                <w:sz w:val="24"/>
                <w:lang w:val="ru-RU"/>
              </w:rPr>
            </w:pPr>
            <w:r w:rsidRPr="00BE78BA">
              <w:rPr>
                <w:bCs/>
                <w:sz w:val="24"/>
                <w:lang w:val="ru-RU" w:eastAsia="ru-RU"/>
              </w:rPr>
              <w:t>Тропы и стилистические фигуры и их роль в тексте</w:t>
            </w:r>
            <w:r>
              <w:rPr>
                <w:bCs/>
                <w:sz w:val="24"/>
                <w:lang w:val="ru-RU" w:eastAsia="ru-RU"/>
              </w:rPr>
              <w:t>.</w:t>
            </w:r>
          </w:p>
        </w:tc>
        <w:tc>
          <w:tcPr>
            <w:tcW w:w="797" w:type="pct"/>
          </w:tcPr>
          <w:p w:rsidR="00527154" w:rsidRPr="00CC05E3" w:rsidRDefault="00527154" w:rsidP="004B4887">
            <w:pPr>
              <w:rPr>
                <w:sz w:val="24"/>
                <w:lang w:val="ru-RU"/>
              </w:rPr>
            </w:pPr>
          </w:p>
        </w:tc>
      </w:tr>
      <w:tr w:rsidR="00527154" w:rsidRPr="00923378" w:rsidTr="00743540">
        <w:tc>
          <w:tcPr>
            <w:tcW w:w="575" w:type="pct"/>
          </w:tcPr>
          <w:p w:rsidR="00527154" w:rsidRPr="00CC05E3" w:rsidRDefault="00527154" w:rsidP="003456BE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32</w:t>
            </w:r>
          </w:p>
        </w:tc>
        <w:tc>
          <w:tcPr>
            <w:tcW w:w="3628" w:type="pct"/>
          </w:tcPr>
          <w:p w:rsidR="00527154" w:rsidRPr="00BE78BA" w:rsidRDefault="00527154" w:rsidP="00212CF4">
            <w:pPr>
              <w:jc w:val="both"/>
              <w:outlineLvl w:val="2"/>
              <w:rPr>
                <w:sz w:val="24"/>
                <w:lang w:val="ru-RU"/>
              </w:rPr>
            </w:pPr>
            <w:r w:rsidRPr="00BE78BA">
              <w:rPr>
                <w:sz w:val="24"/>
                <w:lang w:val="ru-RU"/>
              </w:rPr>
              <w:t xml:space="preserve">Стили речи. </w:t>
            </w:r>
            <w:r w:rsidRPr="00BE78BA">
              <w:rPr>
                <w:bCs/>
                <w:sz w:val="24"/>
                <w:lang w:val="ru-RU" w:eastAsia="ru-RU"/>
              </w:rPr>
              <w:t>Стилистическая функция разговорных слов</w:t>
            </w:r>
            <w:r w:rsidR="00212CF4">
              <w:rPr>
                <w:bCs/>
                <w:sz w:val="24"/>
                <w:lang w:val="ru-RU" w:eastAsia="ru-RU"/>
              </w:rPr>
              <w:t>.</w:t>
            </w:r>
          </w:p>
        </w:tc>
        <w:tc>
          <w:tcPr>
            <w:tcW w:w="797" w:type="pct"/>
          </w:tcPr>
          <w:p w:rsidR="00527154" w:rsidRPr="00CC05E3" w:rsidRDefault="00527154" w:rsidP="004B4887">
            <w:pPr>
              <w:rPr>
                <w:sz w:val="24"/>
                <w:lang w:val="ru-RU"/>
              </w:rPr>
            </w:pPr>
          </w:p>
        </w:tc>
      </w:tr>
      <w:tr w:rsidR="00527154" w:rsidRPr="0055103A" w:rsidTr="00743540">
        <w:tc>
          <w:tcPr>
            <w:tcW w:w="575" w:type="pct"/>
          </w:tcPr>
          <w:p w:rsidR="00527154" w:rsidRPr="00CC05E3" w:rsidRDefault="00527154" w:rsidP="003456BE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33</w:t>
            </w:r>
          </w:p>
        </w:tc>
        <w:tc>
          <w:tcPr>
            <w:tcW w:w="3628" w:type="pct"/>
          </w:tcPr>
          <w:p w:rsidR="00527154" w:rsidRPr="00BE78BA" w:rsidRDefault="00527154" w:rsidP="00212CF4">
            <w:pPr>
              <w:jc w:val="both"/>
              <w:outlineLvl w:val="2"/>
              <w:rPr>
                <w:sz w:val="24"/>
                <w:lang w:val="ru-RU"/>
              </w:rPr>
            </w:pPr>
            <w:r w:rsidRPr="00BE78BA">
              <w:rPr>
                <w:bCs/>
                <w:sz w:val="24"/>
                <w:lang w:val="ru-RU" w:eastAsia="ru-RU"/>
              </w:rPr>
              <w:t>Стилистическая функция сравнения</w:t>
            </w:r>
            <w:r w:rsidR="00212CF4">
              <w:rPr>
                <w:bCs/>
                <w:sz w:val="24"/>
                <w:lang w:val="ru-RU" w:eastAsia="ru-RU"/>
              </w:rPr>
              <w:t>.</w:t>
            </w:r>
          </w:p>
        </w:tc>
        <w:tc>
          <w:tcPr>
            <w:tcW w:w="797" w:type="pct"/>
          </w:tcPr>
          <w:p w:rsidR="00527154" w:rsidRPr="00CC05E3" w:rsidRDefault="00527154" w:rsidP="004B4887">
            <w:pPr>
              <w:rPr>
                <w:sz w:val="24"/>
                <w:lang w:val="ru-RU"/>
              </w:rPr>
            </w:pPr>
          </w:p>
        </w:tc>
      </w:tr>
      <w:tr w:rsidR="00527154" w:rsidRPr="00923378" w:rsidTr="00743540">
        <w:tc>
          <w:tcPr>
            <w:tcW w:w="575" w:type="pct"/>
          </w:tcPr>
          <w:p w:rsidR="00527154" w:rsidRPr="00CC05E3" w:rsidRDefault="00527154" w:rsidP="003456BE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34</w:t>
            </w:r>
          </w:p>
        </w:tc>
        <w:tc>
          <w:tcPr>
            <w:tcW w:w="3628" w:type="pct"/>
          </w:tcPr>
          <w:p w:rsidR="00527154" w:rsidRPr="00BE78BA" w:rsidRDefault="00527154" w:rsidP="00212CF4">
            <w:pPr>
              <w:jc w:val="both"/>
              <w:outlineLvl w:val="2"/>
              <w:rPr>
                <w:sz w:val="24"/>
                <w:lang w:val="ru-RU"/>
              </w:rPr>
            </w:pPr>
            <w:r w:rsidRPr="00BE78BA">
              <w:rPr>
                <w:bCs/>
                <w:sz w:val="24"/>
                <w:lang w:val="ru-RU" w:eastAsia="ru-RU"/>
              </w:rPr>
              <w:t>Стилистические функции метафор</w:t>
            </w:r>
            <w:r w:rsidR="00212CF4">
              <w:rPr>
                <w:bCs/>
                <w:sz w:val="24"/>
                <w:lang w:val="ru-RU" w:eastAsia="ru-RU"/>
              </w:rPr>
              <w:t>, м</w:t>
            </w:r>
            <w:r w:rsidRPr="00BE78BA">
              <w:rPr>
                <w:bCs/>
                <w:sz w:val="24"/>
                <w:lang w:val="ru-RU" w:eastAsia="ru-RU"/>
              </w:rPr>
              <w:t>етонимии и синекдохи</w:t>
            </w:r>
            <w:r w:rsidR="00212CF4">
              <w:rPr>
                <w:bCs/>
                <w:sz w:val="24"/>
                <w:lang w:val="ru-RU" w:eastAsia="ru-RU"/>
              </w:rPr>
              <w:t>.</w:t>
            </w:r>
          </w:p>
        </w:tc>
        <w:tc>
          <w:tcPr>
            <w:tcW w:w="797" w:type="pct"/>
          </w:tcPr>
          <w:p w:rsidR="00527154" w:rsidRPr="00CC05E3" w:rsidRDefault="00527154" w:rsidP="004B4887">
            <w:pPr>
              <w:rPr>
                <w:sz w:val="24"/>
                <w:lang w:val="ru-RU"/>
              </w:rPr>
            </w:pPr>
          </w:p>
        </w:tc>
      </w:tr>
      <w:tr w:rsidR="00527154" w:rsidRPr="0055103A" w:rsidTr="00743540">
        <w:tc>
          <w:tcPr>
            <w:tcW w:w="575" w:type="pct"/>
          </w:tcPr>
          <w:p w:rsidR="00527154" w:rsidRPr="00993D1A" w:rsidRDefault="00527154" w:rsidP="003456BE">
            <w:pPr>
              <w:jc w:val="center"/>
              <w:rPr>
                <w:sz w:val="24"/>
                <w:lang w:val="ru-RU"/>
              </w:rPr>
            </w:pPr>
            <w:r w:rsidRPr="00993D1A">
              <w:rPr>
                <w:sz w:val="24"/>
                <w:lang w:val="ru-RU"/>
              </w:rPr>
              <w:t>35</w:t>
            </w:r>
          </w:p>
        </w:tc>
        <w:tc>
          <w:tcPr>
            <w:tcW w:w="3628" w:type="pct"/>
          </w:tcPr>
          <w:p w:rsidR="00527154" w:rsidRPr="00BE78BA" w:rsidRDefault="00527154" w:rsidP="00212CF4">
            <w:pPr>
              <w:jc w:val="both"/>
              <w:outlineLvl w:val="2"/>
              <w:rPr>
                <w:sz w:val="24"/>
                <w:lang w:val="ru-RU"/>
              </w:rPr>
            </w:pPr>
            <w:r w:rsidRPr="00BE78BA">
              <w:rPr>
                <w:bCs/>
                <w:sz w:val="24"/>
                <w:lang w:val="ru-RU" w:eastAsia="ru-RU"/>
              </w:rPr>
              <w:t>Эпитет. Функции эпитетов.</w:t>
            </w:r>
          </w:p>
        </w:tc>
        <w:tc>
          <w:tcPr>
            <w:tcW w:w="797" w:type="pct"/>
          </w:tcPr>
          <w:p w:rsidR="00527154" w:rsidRPr="00CC05E3" w:rsidRDefault="00527154" w:rsidP="004B4887">
            <w:pPr>
              <w:rPr>
                <w:sz w:val="24"/>
                <w:lang w:val="ru-RU"/>
              </w:rPr>
            </w:pPr>
          </w:p>
        </w:tc>
      </w:tr>
      <w:tr w:rsidR="00527154" w:rsidRPr="0055103A" w:rsidTr="00743540">
        <w:tc>
          <w:tcPr>
            <w:tcW w:w="575" w:type="pct"/>
          </w:tcPr>
          <w:p w:rsidR="00527154" w:rsidRPr="00CC05E3" w:rsidRDefault="00527154" w:rsidP="003456BE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36</w:t>
            </w:r>
          </w:p>
        </w:tc>
        <w:tc>
          <w:tcPr>
            <w:tcW w:w="3628" w:type="pct"/>
          </w:tcPr>
          <w:p w:rsidR="00527154" w:rsidRPr="00BE78BA" w:rsidRDefault="00527154" w:rsidP="00212CF4">
            <w:pPr>
              <w:jc w:val="both"/>
              <w:outlineLvl w:val="2"/>
              <w:rPr>
                <w:sz w:val="24"/>
                <w:lang w:val="ru-RU"/>
              </w:rPr>
            </w:pPr>
            <w:r w:rsidRPr="00BE78BA">
              <w:rPr>
                <w:bCs/>
                <w:sz w:val="24"/>
                <w:lang w:val="ru-RU" w:eastAsia="ru-RU"/>
              </w:rPr>
              <w:t>Олицетворение, гипербола, оксюморон, каламбур</w:t>
            </w:r>
            <w:r w:rsidR="00212CF4">
              <w:rPr>
                <w:bCs/>
                <w:sz w:val="24"/>
                <w:lang w:val="ru-RU" w:eastAsia="ru-RU"/>
              </w:rPr>
              <w:t>.</w:t>
            </w:r>
          </w:p>
        </w:tc>
        <w:tc>
          <w:tcPr>
            <w:tcW w:w="797" w:type="pct"/>
          </w:tcPr>
          <w:p w:rsidR="00527154" w:rsidRPr="00CC05E3" w:rsidRDefault="00527154" w:rsidP="004B4887">
            <w:pPr>
              <w:rPr>
                <w:sz w:val="24"/>
                <w:lang w:val="ru-RU"/>
              </w:rPr>
            </w:pPr>
          </w:p>
        </w:tc>
      </w:tr>
      <w:tr w:rsidR="00527154" w:rsidRPr="00D0399C" w:rsidTr="00743540">
        <w:tc>
          <w:tcPr>
            <w:tcW w:w="575" w:type="pct"/>
          </w:tcPr>
          <w:p w:rsidR="00527154" w:rsidRPr="00CC05E3" w:rsidRDefault="00527154" w:rsidP="003456BE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37</w:t>
            </w:r>
          </w:p>
        </w:tc>
        <w:tc>
          <w:tcPr>
            <w:tcW w:w="3628" w:type="pct"/>
          </w:tcPr>
          <w:p w:rsidR="00527154" w:rsidRPr="00BE78BA" w:rsidRDefault="00527154" w:rsidP="00212CF4">
            <w:pPr>
              <w:jc w:val="both"/>
              <w:outlineLvl w:val="2"/>
              <w:rPr>
                <w:sz w:val="24"/>
                <w:lang w:val="ru-RU"/>
              </w:rPr>
            </w:pPr>
            <w:r w:rsidRPr="00BE78BA">
              <w:rPr>
                <w:bCs/>
                <w:sz w:val="24"/>
                <w:lang w:val="ru-RU" w:eastAsia="ru-RU"/>
              </w:rPr>
              <w:t xml:space="preserve">Парцелляция. Повтор. </w:t>
            </w:r>
            <w:r w:rsidR="00212CF4">
              <w:rPr>
                <w:bCs/>
                <w:sz w:val="24"/>
                <w:lang w:val="ru-RU" w:eastAsia="ru-RU"/>
              </w:rPr>
              <w:t>Градация.</w:t>
            </w:r>
          </w:p>
        </w:tc>
        <w:tc>
          <w:tcPr>
            <w:tcW w:w="797" w:type="pct"/>
          </w:tcPr>
          <w:p w:rsidR="00527154" w:rsidRPr="00CC05E3" w:rsidRDefault="00527154" w:rsidP="004B4887">
            <w:pPr>
              <w:rPr>
                <w:sz w:val="24"/>
                <w:lang w:val="ru-RU"/>
              </w:rPr>
            </w:pPr>
          </w:p>
        </w:tc>
      </w:tr>
      <w:tr w:rsidR="00212CF4" w:rsidRPr="00923378" w:rsidTr="00212CF4">
        <w:tc>
          <w:tcPr>
            <w:tcW w:w="5000" w:type="pct"/>
            <w:gridSpan w:val="3"/>
          </w:tcPr>
          <w:p w:rsidR="00212CF4" w:rsidRPr="00CC05E3" w:rsidRDefault="00212CF4" w:rsidP="00212CF4">
            <w:pPr>
              <w:jc w:val="center"/>
              <w:rPr>
                <w:sz w:val="24"/>
                <w:lang w:val="ru-RU"/>
              </w:rPr>
            </w:pPr>
            <w:r w:rsidRPr="00212CF4">
              <w:rPr>
                <w:b/>
                <w:bCs/>
                <w:sz w:val="24"/>
                <w:lang w:val="ru-RU" w:eastAsia="ru-RU"/>
              </w:rPr>
              <w:t>Знак</w:t>
            </w:r>
            <w:r w:rsidR="00CB2647">
              <w:rPr>
                <w:b/>
                <w:bCs/>
                <w:sz w:val="24"/>
                <w:lang w:val="ru-RU" w:eastAsia="ru-RU"/>
              </w:rPr>
              <w:t>и препинания и их роль в тексте</w:t>
            </w:r>
            <w:r w:rsidR="00743540">
              <w:rPr>
                <w:b/>
                <w:bCs/>
                <w:sz w:val="24"/>
                <w:lang w:val="ru-RU" w:eastAsia="ru-RU"/>
              </w:rPr>
              <w:t xml:space="preserve"> (3 часа)</w:t>
            </w:r>
          </w:p>
        </w:tc>
      </w:tr>
      <w:tr w:rsidR="00527154" w:rsidRPr="0055103A" w:rsidTr="00743540">
        <w:tc>
          <w:tcPr>
            <w:tcW w:w="575" w:type="pct"/>
          </w:tcPr>
          <w:p w:rsidR="00527154" w:rsidRPr="00CC05E3" w:rsidRDefault="00527154" w:rsidP="003456BE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38</w:t>
            </w:r>
          </w:p>
        </w:tc>
        <w:tc>
          <w:tcPr>
            <w:tcW w:w="3628" w:type="pct"/>
          </w:tcPr>
          <w:p w:rsidR="00527154" w:rsidRPr="00BE78BA" w:rsidRDefault="00527154" w:rsidP="00212CF4">
            <w:pPr>
              <w:jc w:val="both"/>
              <w:outlineLvl w:val="2"/>
              <w:rPr>
                <w:sz w:val="24"/>
                <w:lang w:val="ru-RU"/>
              </w:rPr>
            </w:pPr>
            <w:r w:rsidRPr="00BE78BA">
              <w:rPr>
                <w:bCs/>
                <w:sz w:val="24"/>
                <w:lang w:val="ru-RU" w:eastAsia="ru-RU"/>
              </w:rPr>
              <w:t>Функции знаков препинания</w:t>
            </w:r>
            <w:r w:rsidR="00212CF4">
              <w:rPr>
                <w:bCs/>
                <w:sz w:val="24"/>
                <w:lang w:val="ru-RU" w:eastAsia="ru-RU"/>
              </w:rPr>
              <w:t xml:space="preserve">. Выделительные и разделительные знаки препинания. </w:t>
            </w:r>
            <w:r w:rsidRPr="00BE78BA">
              <w:rPr>
                <w:bCs/>
                <w:sz w:val="24"/>
                <w:lang w:val="ru-RU" w:eastAsia="ru-RU"/>
              </w:rPr>
              <w:t>Функция запятой.</w:t>
            </w:r>
            <w:r>
              <w:rPr>
                <w:bCs/>
                <w:sz w:val="24"/>
                <w:lang w:val="ru-RU" w:eastAsia="ru-RU"/>
              </w:rPr>
              <w:t xml:space="preserve"> </w:t>
            </w:r>
          </w:p>
        </w:tc>
        <w:tc>
          <w:tcPr>
            <w:tcW w:w="797" w:type="pct"/>
          </w:tcPr>
          <w:p w:rsidR="00527154" w:rsidRPr="00CC05E3" w:rsidRDefault="00527154" w:rsidP="004B4887">
            <w:pPr>
              <w:rPr>
                <w:sz w:val="24"/>
                <w:lang w:val="ru-RU"/>
              </w:rPr>
            </w:pPr>
          </w:p>
        </w:tc>
      </w:tr>
      <w:tr w:rsidR="00527154" w:rsidRPr="00923378" w:rsidTr="00743540">
        <w:tc>
          <w:tcPr>
            <w:tcW w:w="575" w:type="pct"/>
          </w:tcPr>
          <w:p w:rsidR="00527154" w:rsidRPr="00CC05E3" w:rsidRDefault="00527154" w:rsidP="003456BE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39</w:t>
            </w:r>
          </w:p>
        </w:tc>
        <w:tc>
          <w:tcPr>
            <w:tcW w:w="3628" w:type="pct"/>
          </w:tcPr>
          <w:p w:rsidR="00527154" w:rsidRPr="00BE78BA" w:rsidRDefault="00527154" w:rsidP="003456BE">
            <w:pPr>
              <w:jc w:val="both"/>
              <w:outlineLvl w:val="1"/>
              <w:rPr>
                <w:sz w:val="24"/>
                <w:lang w:val="ru-RU"/>
              </w:rPr>
            </w:pPr>
            <w:r w:rsidRPr="00BE78BA">
              <w:rPr>
                <w:bCs/>
                <w:sz w:val="24"/>
                <w:lang w:val="ru-RU" w:eastAsia="ru-RU"/>
              </w:rPr>
              <w:t>Тире</w:t>
            </w:r>
            <w:r>
              <w:rPr>
                <w:bCs/>
                <w:sz w:val="24"/>
                <w:lang w:val="ru-RU" w:eastAsia="ru-RU"/>
              </w:rPr>
              <w:t xml:space="preserve"> и двоеточие в тексте.</w:t>
            </w:r>
          </w:p>
        </w:tc>
        <w:tc>
          <w:tcPr>
            <w:tcW w:w="797" w:type="pct"/>
          </w:tcPr>
          <w:p w:rsidR="00527154" w:rsidRPr="00CC05E3" w:rsidRDefault="00527154" w:rsidP="004B4887">
            <w:pPr>
              <w:rPr>
                <w:sz w:val="24"/>
                <w:lang w:val="ru-RU"/>
              </w:rPr>
            </w:pPr>
          </w:p>
        </w:tc>
      </w:tr>
      <w:tr w:rsidR="00565EF5" w:rsidRPr="00923378" w:rsidTr="00743540">
        <w:tc>
          <w:tcPr>
            <w:tcW w:w="575" w:type="pct"/>
          </w:tcPr>
          <w:p w:rsidR="00565EF5" w:rsidRPr="00CC05E3" w:rsidRDefault="00565EF5" w:rsidP="003456BE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40</w:t>
            </w:r>
          </w:p>
        </w:tc>
        <w:tc>
          <w:tcPr>
            <w:tcW w:w="3628" w:type="pct"/>
          </w:tcPr>
          <w:p w:rsidR="00565EF5" w:rsidRPr="00BE78BA" w:rsidRDefault="00565EF5" w:rsidP="003456BE">
            <w:pPr>
              <w:jc w:val="both"/>
              <w:outlineLvl w:val="1"/>
              <w:rPr>
                <w:bCs/>
                <w:sz w:val="24"/>
                <w:lang w:val="ru-RU" w:eastAsia="ru-RU"/>
              </w:rPr>
            </w:pPr>
            <w:r>
              <w:rPr>
                <w:bCs/>
                <w:sz w:val="24"/>
                <w:lang w:val="ru-RU" w:eastAsia="ru-RU"/>
              </w:rPr>
              <w:t>Написание сочинения на лингвистическую тему.</w:t>
            </w:r>
          </w:p>
        </w:tc>
        <w:tc>
          <w:tcPr>
            <w:tcW w:w="797" w:type="pct"/>
          </w:tcPr>
          <w:p w:rsidR="00565EF5" w:rsidRPr="00CC05E3" w:rsidRDefault="00565EF5" w:rsidP="004B4887">
            <w:pPr>
              <w:rPr>
                <w:sz w:val="24"/>
                <w:lang w:val="ru-RU"/>
              </w:rPr>
            </w:pPr>
          </w:p>
        </w:tc>
      </w:tr>
      <w:tr w:rsidR="00CB2647" w:rsidRPr="00923378" w:rsidTr="00743540">
        <w:tc>
          <w:tcPr>
            <w:tcW w:w="575" w:type="pct"/>
          </w:tcPr>
          <w:p w:rsidR="00CB2647" w:rsidRPr="00CC05E3" w:rsidRDefault="00CB2647" w:rsidP="003456BE">
            <w:pPr>
              <w:jc w:val="center"/>
              <w:rPr>
                <w:sz w:val="24"/>
                <w:lang w:val="ru-RU"/>
              </w:rPr>
            </w:pPr>
          </w:p>
        </w:tc>
        <w:tc>
          <w:tcPr>
            <w:tcW w:w="3628" w:type="pct"/>
          </w:tcPr>
          <w:p w:rsidR="00CB2647" w:rsidRPr="00CB2647" w:rsidRDefault="00CB2647" w:rsidP="00CB2647">
            <w:pPr>
              <w:jc w:val="center"/>
              <w:outlineLvl w:val="2"/>
              <w:rPr>
                <w:b/>
                <w:bCs/>
                <w:sz w:val="24"/>
                <w:lang w:val="ru-RU" w:eastAsia="ru-RU"/>
              </w:rPr>
            </w:pPr>
            <w:r w:rsidRPr="00CB2647">
              <w:rPr>
                <w:b/>
                <w:bCs/>
                <w:sz w:val="24"/>
                <w:lang w:val="ru-RU" w:eastAsia="ru-RU"/>
              </w:rPr>
              <w:t>Оценивание со</w:t>
            </w:r>
            <w:r>
              <w:rPr>
                <w:b/>
                <w:bCs/>
                <w:sz w:val="24"/>
                <w:lang w:val="ru-RU" w:eastAsia="ru-RU"/>
              </w:rPr>
              <w:t>чинения на лингвистическую и морально-этическую тему</w:t>
            </w:r>
            <w:r w:rsidR="00743540">
              <w:rPr>
                <w:b/>
                <w:bCs/>
                <w:sz w:val="24"/>
                <w:lang w:val="ru-RU" w:eastAsia="ru-RU"/>
              </w:rPr>
              <w:t xml:space="preserve"> (6 часов)</w:t>
            </w:r>
          </w:p>
        </w:tc>
        <w:tc>
          <w:tcPr>
            <w:tcW w:w="797" w:type="pct"/>
          </w:tcPr>
          <w:p w:rsidR="00CB2647" w:rsidRPr="00CC05E3" w:rsidRDefault="00CB2647" w:rsidP="004B4887">
            <w:pPr>
              <w:rPr>
                <w:sz w:val="24"/>
                <w:lang w:val="ru-RU"/>
              </w:rPr>
            </w:pPr>
          </w:p>
        </w:tc>
      </w:tr>
      <w:tr w:rsidR="00565EF5" w:rsidRPr="00923378" w:rsidTr="00743540">
        <w:tc>
          <w:tcPr>
            <w:tcW w:w="575" w:type="pct"/>
          </w:tcPr>
          <w:p w:rsidR="00565EF5" w:rsidRPr="00CC05E3" w:rsidRDefault="00565EF5" w:rsidP="003456BE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41</w:t>
            </w:r>
          </w:p>
        </w:tc>
        <w:tc>
          <w:tcPr>
            <w:tcW w:w="3628" w:type="pct"/>
          </w:tcPr>
          <w:p w:rsidR="00565EF5" w:rsidRPr="00BE78BA" w:rsidRDefault="00565EF5" w:rsidP="003456BE">
            <w:pPr>
              <w:jc w:val="both"/>
              <w:outlineLvl w:val="2"/>
              <w:rPr>
                <w:sz w:val="24"/>
                <w:lang w:val="ru-RU"/>
              </w:rPr>
            </w:pPr>
            <w:r w:rsidRPr="00BE78BA">
              <w:rPr>
                <w:bCs/>
                <w:sz w:val="24"/>
                <w:lang w:val="ru-RU" w:eastAsia="ru-RU"/>
              </w:rPr>
              <w:t>Критерий С1К1. Наличие обоснованного ответа на поставленный вопрос</w:t>
            </w:r>
            <w:r>
              <w:rPr>
                <w:bCs/>
                <w:sz w:val="24"/>
                <w:lang w:val="ru-RU" w:eastAsia="ru-RU"/>
              </w:rPr>
              <w:t>.</w:t>
            </w:r>
          </w:p>
        </w:tc>
        <w:tc>
          <w:tcPr>
            <w:tcW w:w="797" w:type="pct"/>
          </w:tcPr>
          <w:p w:rsidR="00565EF5" w:rsidRPr="00CC05E3" w:rsidRDefault="00565EF5" w:rsidP="004B4887">
            <w:pPr>
              <w:rPr>
                <w:sz w:val="24"/>
                <w:lang w:val="ru-RU"/>
              </w:rPr>
            </w:pPr>
          </w:p>
        </w:tc>
      </w:tr>
      <w:tr w:rsidR="00565EF5" w:rsidRPr="00923378" w:rsidTr="00743540">
        <w:tc>
          <w:tcPr>
            <w:tcW w:w="575" w:type="pct"/>
          </w:tcPr>
          <w:p w:rsidR="00565EF5" w:rsidRPr="00CC05E3" w:rsidRDefault="00565EF5" w:rsidP="003456BE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42</w:t>
            </w:r>
          </w:p>
        </w:tc>
        <w:tc>
          <w:tcPr>
            <w:tcW w:w="3628" w:type="pct"/>
          </w:tcPr>
          <w:p w:rsidR="00565EF5" w:rsidRPr="00BE78BA" w:rsidRDefault="00565EF5" w:rsidP="003456BE">
            <w:pPr>
              <w:jc w:val="both"/>
              <w:outlineLvl w:val="2"/>
              <w:rPr>
                <w:sz w:val="24"/>
                <w:lang w:val="ru-RU"/>
              </w:rPr>
            </w:pPr>
            <w:r w:rsidRPr="00BE78BA">
              <w:rPr>
                <w:bCs/>
                <w:sz w:val="24"/>
                <w:lang w:val="ru-RU" w:eastAsia="ru-RU"/>
              </w:rPr>
              <w:t>Критерий С1КЗ. Смысловая цельность, речевая связность и последовательность сочинения</w:t>
            </w:r>
            <w:r>
              <w:rPr>
                <w:bCs/>
                <w:sz w:val="24"/>
                <w:lang w:val="ru-RU" w:eastAsia="ru-RU"/>
              </w:rPr>
              <w:t>.</w:t>
            </w:r>
          </w:p>
        </w:tc>
        <w:tc>
          <w:tcPr>
            <w:tcW w:w="797" w:type="pct"/>
          </w:tcPr>
          <w:p w:rsidR="00565EF5" w:rsidRPr="00CC05E3" w:rsidRDefault="00565EF5" w:rsidP="004B4887">
            <w:pPr>
              <w:rPr>
                <w:sz w:val="24"/>
                <w:lang w:val="ru-RU"/>
              </w:rPr>
            </w:pPr>
          </w:p>
        </w:tc>
      </w:tr>
      <w:tr w:rsidR="00565EF5" w:rsidRPr="00923378" w:rsidTr="00743540">
        <w:tc>
          <w:tcPr>
            <w:tcW w:w="575" w:type="pct"/>
          </w:tcPr>
          <w:p w:rsidR="00565EF5" w:rsidRPr="00CC05E3" w:rsidRDefault="00565EF5" w:rsidP="003456BE">
            <w:pPr>
              <w:jc w:val="center"/>
              <w:rPr>
                <w:sz w:val="24"/>
                <w:lang w:val="ru-RU"/>
              </w:rPr>
            </w:pPr>
            <w:r w:rsidRPr="00CC05E3">
              <w:rPr>
                <w:sz w:val="24"/>
                <w:lang w:val="ru-RU"/>
              </w:rPr>
              <w:t>43</w:t>
            </w:r>
          </w:p>
        </w:tc>
        <w:tc>
          <w:tcPr>
            <w:tcW w:w="3628" w:type="pct"/>
          </w:tcPr>
          <w:p w:rsidR="00565EF5" w:rsidRPr="00BE78BA" w:rsidRDefault="00565EF5" w:rsidP="003456BE">
            <w:pPr>
              <w:jc w:val="both"/>
              <w:outlineLvl w:val="2"/>
              <w:rPr>
                <w:sz w:val="24"/>
                <w:lang w:val="ru-RU"/>
              </w:rPr>
            </w:pPr>
            <w:r w:rsidRPr="00BE78BA">
              <w:rPr>
                <w:bCs/>
                <w:sz w:val="24"/>
                <w:lang w:val="ru-RU" w:eastAsia="ru-RU"/>
              </w:rPr>
              <w:t>Критерий С1К4. Композиционная стройность работы</w:t>
            </w:r>
            <w:r>
              <w:rPr>
                <w:bCs/>
                <w:sz w:val="24"/>
                <w:lang w:val="ru-RU" w:eastAsia="ru-RU"/>
              </w:rPr>
              <w:t>.</w:t>
            </w:r>
          </w:p>
        </w:tc>
        <w:tc>
          <w:tcPr>
            <w:tcW w:w="797" w:type="pct"/>
          </w:tcPr>
          <w:p w:rsidR="00565EF5" w:rsidRPr="00CC05E3" w:rsidRDefault="00565EF5" w:rsidP="004B4887">
            <w:pPr>
              <w:rPr>
                <w:sz w:val="24"/>
                <w:lang w:val="ru-RU"/>
              </w:rPr>
            </w:pPr>
          </w:p>
        </w:tc>
      </w:tr>
      <w:tr w:rsidR="00565EF5" w:rsidRPr="00923378" w:rsidTr="00743540">
        <w:tc>
          <w:tcPr>
            <w:tcW w:w="575" w:type="pct"/>
          </w:tcPr>
          <w:p w:rsidR="00565EF5" w:rsidRDefault="00565EF5" w:rsidP="003456BE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44</w:t>
            </w:r>
          </w:p>
        </w:tc>
        <w:tc>
          <w:tcPr>
            <w:tcW w:w="3628" w:type="pct"/>
          </w:tcPr>
          <w:p w:rsidR="00565EF5" w:rsidRPr="00BE78BA" w:rsidRDefault="00565EF5" w:rsidP="003456BE">
            <w:pPr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Критерии оценки грамотности и фактической точности речи </w:t>
            </w:r>
            <w:proofErr w:type="gramStart"/>
            <w:r>
              <w:rPr>
                <w:sz w:val="24"/>
                <w:lang w:val="ru-RU"/>
              </w:rPr>
              <w:t>экзаменуемого</w:t>
            </w:r>
            <w:proofErr w:type="gramEnd"/>
            <w:r>
              <w:rPr>
                <w:sz w:val="24"/>
                <w:lang w:val="ru-RU"/>
              </w:rPr>
              <w:t>.</w:t>
            </w:r>
          </w:p>
        </w:tc>
        <w:tc>
          <w:tcPr>
            <w:tcW w:w="797" w:type="pct"/>
          </w:tcPr>
          <w:p w:rsidR="00565EF5" w:rsidRPr="00CC05E3" w:rsidRDefault="00565EF5" w:rsidP="004B4887">
            <w:pPr>
              <w:rPr>
                <w:sz w:val="24"/>
                <w:lang w:val="ru-RU"/>
              </w:rPr>
            </w:pPr>
          </w:p>
        </w:tc>
      </w:tr>
      <w:tr w:rsidR="00565EF5" w:rsidRPr="00923378" w:rsidTr="00743540">
        <w:tc>
          <w:tcPr>
            <w:tcW w:w="575" w:type="pct"/>
          </w:tcPr>
          <w:p w:rsidR="00565EF5" w:rsidRDefault="00565EF5" w:rsidP="003456BE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45</w:t>
            </w:r>
          </w:p>
        </w:tc>
        <w:tc>
          <w:tcPr>
            <w:tcW w:w="3628" w:type="pct"/>
          </w:tcPr>
          <w:p w:rsidR="00565EF5" w:rsidRPr="00BE78BA" w:rsidRDefault="00565EF5" w:rsidP="003456BE">
            <w:pPr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Основные ошибки в сочинении-рассуждении на лингвистическую тему.</w:t>
            </w:r>
          </w:p>
        </w:tc>
        <w:tc>
          <w:tcPr>
            <w:tcW w:w="797" w:type="pct"/>
          </w:tcPr>
          <w:p w:rsidR="00565EF5" w:rsidRPr="00CC05E3" w:rsidRDefault="00565EF5" w:rsidP="003456BE">
            <w:pPr>
              <w:rPr>
                <w:sz w:val="24"/>
                <w:lang w:val="ru-RU"/>
              </w:rPr>
            </w:pPr>
          </w:p>
        </w:tc>
      </w:tr>
      <w:tr w:rsidR="00565EF5" w:rsidRPr="00923378" w:rsidTr="00743540">
        <w:tc>
          <w:tcPr>
            <w:tcW w:w="575" w:type="pct"/>
          </w:tcPr>
          <w:p w:rsidR="00565EF5" w:rsidRDefault="00565EF5" w:rsidP="003456BE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47</w:t>
            </w:r>
          </w:p>
        </w:tc>
        <w:tc>
          <w:tcPr>
            <w:tcW w:w="3628" w:type="pct"/>
          </w:tcPr>
          <w:p w:rsidR="00565EF5" w:rsidRPr="00BE78BA" w:rsidRDefault="00565EF5" w:rsidP="003456BE">
            <w:pPr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Основные грамматические, логические, лексические, фактические ошибки в сочинениях.</w:t>
            </w:r>
          </w:p>
        </w:tc>
        <w:tc>
          <w:tcPr>
            <w:tcW w:w="797" w:type="pct"/>
          </w:tcPr>
          <w:p w:rsidR="00565EF5" w:rsidRPr="001A0509" w:rsidRDefault="00565EF5" w:rsidP="003456BE">
            <w:pPr>
              <w:rPr>
                <w:sz w:val="24"/>
                <w:lang w:val="ru-RU"/>
              </w:rPr>
            </w:pPr>
          </w:p>
        </w:tc>
      </w:tr>
      <w:tr w:rsidR="00743540" w:rsidRPr="00923378" w:rsidTr="00743540">
        <w:tc>
          <w:tcPr>
            <w:tcW w:w="5000" w:type="pct"/>
            <w:gridSpan w:val="3"/>
          </w:tcPr>
          <w:p w:rsidR="00743540" w:rsidRPr="00743540" w:rsidRDefault="00743540" w:rsidP="00743540">
            <w:pPr>
              <w:jc w:val="center"/>
              <w:rPr>
                <w:b/>
                <w:sz w:val="24"/>
                <w:lang w:val="ru-RU"/>
              </w:rPr>
            </w:pPr>
            <w:r w:rsidRPr="00743540">
              <w:rPr>
                <w:b/>
                <w:sz w:val="24"/>
                <w:lang w:val="ru-RU"/>
              </w:rPr>
              <w:t>Сочинение на основе прочитанного те</w:t>
            </w:r>
            <w:r>
              <w:rPr>
                <w:b/>
                <w:sz w:val="24"/>
                <w:lang w:val="ru-RU"/>
              </w:rPr>
              <w:t>кста на морально-этическую тему (5 часов)</w:t>
            </w:r>
          </w:p>
        </w:tc>
      </w:tr>
      <w:tr w:rsidR="00743540" w:rsidRPr="00923378" w:rsidTr="00743540">
        <w:tc>
          <w:tcPr>
            <w:tcW w:w="575" w:type="pct"/>
          </w:tcPr>
          <w:p w:rsidR="00743540" w:rsidRDefault="00743540" w:rsidP="003456BE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48</w:t>
            </w:r>
          </w:p>
        </w:tc>
        <w:tc>
          <w:tcPr>
            <w:tcW w:w="3628" w:type="pct"/>
          </w:tcPr>
          <w:p w:rsidR="00743540" w:rsidRPr="00BE78BA" w:rsidRDefault="00743540" w:rsidP="003456BE">
            <w:pPr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Сочинение 15.2. Создание собственного высказывания на основе прочитанного текста.</w:t>
            </w:r>
          </w:p>
        </w:tc>
        <w:tc>
          <w:tcPr>
            <w:tcW w:w="797" w:type="pct"/>
          </w:tcPr>
          <w:p w:rsidR="00743540" w:rsidRPr="001A0509" w:rsidRDefault="00743540" w:rsidP="003456BE">
            <w:pPr>
              <w:rPr>
                <w:sz w:val="24"/>
                <w:lang w:val="ru-RU"/>
              </w:rPr>
            </w:pPr>
          </w:p>
        </w:tc>
      </w:tr>
      <w:tr w:rsidR="00743540" w:rsidRPr="00923378" w:rsidTr="00743540">
        <w:tc>
          <w:tcPr>
            <w:tcW w:w="575" w:type="pct"/>
          </w:tcPr>
          <w:p w:rsidR="00743540" w:rsidRDefault="00743540" w:rsidP="003456BE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49</w:t>
            </w:r>
          </w:p>
        </w:tc>
        <w:tc>
          <w:tcPr>
            <w:tcW w:w="3628" w:type="pct"/>
          </w:tcPr>
          <w:p w:rsidR="00743540" w:rsidRPr="00BE78BA" w:rsidRDefault="00743540" w:rsidP="003456BE">
            <w:pPr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Сочинение 15.3. Авторская позиция в тексте.</w:t>
            </w:r>
          </w:p>
        </w:tc>
        <w:tc>
          <w:tcPr>
            <w:tcW w:w="797" w:type="pct"/>
          </w:tcPr>
          <w:p w:rsidR="00743540" w:rsidRPr="001A0509" w:rsidRDefault="00743540" w:rsidP="004B4887">
            <w:pPr>
              <w:rPr>
                <w:sz w:val="24"/>
                <w:lang w:val="ru-RU"/>
              </w:rPr>
            </w:pPr>
          </w:p>
        </w:tc>
      </w:tr>
      <w:tr w:rsidR="00743540" w:rsidRPr="00923378" w:rsidTr="00743540">
        <w:tc>
          <w:tcPr>
            <w:tcW w:w="575" w:type="pct"/>
          </w:tcPr>
          <w:p w:rsidR="00743540" w:rsidRDefault="00743540" w:rsidP="003456BE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50</w:t>
            </w:r>
          </w:p>
        </w:tc>
        <w:tc>
          <w:tcPr>
            <w:tcW w:w="3628" w:type="pct"/>
          </w:tcPr>
          <w:p w:rsidR="00743540" w:rsidRPr="00BE78BA" w:rsidRDefault="00743540" w:rsidP="00565EF5">
            <w:pPr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Сочинение 15.3. Толкование значения слова. Способы толкования слова.</w:t>
            </w:r>
          </w:p>
        </w:tc>
        <w:tc>
          <w:tcPr>
            <w:tcW w:w="797" w:type="pct"/>
          </w:tcPr>
          <w:p w:rsidR="00743540" w:rsidRPr="001A0509" w:rsidRDefault="00743540" w:rsidP="004B4887">
            <w:pPr>
              <w:rPr>
                <w:sz w:val="24"/>
                <w:lang w:val="ru-RU"/>
              </w:rPr>
            </w:pPr>
          </w:p>
        </w:tc>
      </w:tr>
      <w:tr w:rsidR="00743540" w:rsidRPr="00923378" w:rsidTr="00743540">
        <w:tc>
          <w:tcPr>
            <w:tcW w:w="575" w:type="pct"/>
          </w:tcPr>
          <w:p w:rsidR="00743540" w:rsidRDefault="00743540" w:rsidP="003456BE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51</w:t>
            </w:r>
          </w:p>
        </w:tc>
        <w:tc>
          <w:tcPr>
            <w:tcW w:w="3628" w:type="pct"/>
          </w:tcPr>
          <w:p w:rsidR="00743540" w:rsidRPr="00BE78BA" w:rsidRDefault="00743540" w:rsidP="004B4887">
            <w:pPr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Примеры-аргументы в тексте сочинения. Аргументы из прочитанного текста и из жизненного опыта.</w:t>
            </w:r>
          </w:p>
        </w:tc>
        <w:tc>
          <w:tcPr>
            <w:tcW w:w="797" w:type="pct"/>
          </w:tcPr>
          <w:p w:rsidR="00743540" w:rsidRPr="001A0509" w:rsidRDefault="00743540" w:rsidP="004B4887">
            <w:pPr>
              <w:rPr>
                <w:sz w:val="24"/>
                <w:lang w:val="ru-RU"/>
              </w:rPr>
            </w:pPr>
          </w:p>
        </w:tc>
      </w:tr>
      <w:tr w:rsidR="00743540" w:rsidRPr="00923378" w:rsidTr="00743540">
        <w:tc>
          <w:tcPr>
            <w:tcW w:w="575" w:type="pct"/>
          </w:tcPr>
          <w:p w:rsidR="00743540" w:rsidRDefault="00743540" w:rsidP="003456BE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52</w:t>
            </w:r>
          </w:p>
        </w:tc>
        <w:tc>
          <w:tcPr>
            <w:tcW w:w="3628" w:type="pct"/>
          </w:tcPr>
          <w:p w:rsidR="00743540" w:rsidRPr="00BE78BA" w:rsidRDefault="00743540" w:rsidP="004B4887">
            <w:pPr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Написание сочинения на морально-этическую тему.</w:t>
            </w:r>
          </w:p>
        </w:tc>
        <w:tc>
          <w:tcPr>
            <w:tcW w:w="797" w:type="pct"/>
          </w:tcPr>
          <w:p w:rsidR="00743540" w:rsidRPr="001A0509" w:rsidRDefault="00743540" w:rsidP="004B4887">
            <w:pPr>
              <w:rPr>
                <w:sz w:val="24"/>
                <w:lang w:val="ru-RU"/>
              </w:rPr>
            </w:pPr>
          </w:p>
        </w:tc>
      </w:tr>
      <w:tr w:rsidR="00743540" w:rsidRPr="00923378" w:rsidTr="00565EF5">
        <w:tc>
          <w:tcPr>
            <w:tcW w:w="5000" w:type="pct"/>
            <w:gridSpan w:val="3"/>
          </w:tcPr>
          <w:p w:rsidR="00743540" w:rsidRPr="00565EF5" w:rsidRDefault="00743540" w:rsidP="00B20938">
            <w:pPr>
              <w:jc w:val="center"/>
              <w:rPr>
                <w:b/>
                <w:sz w:val="24"/>
                <w:lang w:val="ru-RU"/>
              </w:rPr>
            </w:pPr>
            <w:r w:rsidRPr="00565EF5">
              <w:rPr>
                <w:b/>
                <w:sz w:val="24"/>
                <w:lang w:val="ru-RU"/>
              </w:rPr>
              <w:t xml:space="preserve">Повторение и систематизация </w:t>
            </w:r>
            <w:proofErr w:type="gramStart"/>
            <w:r w:rsidRPr="00565EF5">
              <w:rPr>
                <w:b/>
                <w:sz w:val="24"/>
                <w:lang w:val="ru-RU"/>
              </w:rPr>
              <w:t>изученного</w:t>
            </w:r>
            <w:proofErr w:type="gramEnd"/>
            <w:r w:rsidRPr="00565EF5">
              <w:rPr>
                <w:b/>
                <w:sz w:val="24"/>
                <w:lang w:val="ru-RU"/>
              </w:rPr>
              <w:t xml:space="preserve"> по фонетике, орфографии, морфологии, культур</w:t>
            </w:r>
            <w:r>
              <w:rPr>
                <w:b/>
                <w:sz w:val="24"/>
                <w:lang w:val="ru-RU"/>
              </w:rPr>
              <w:t>е речи, синтаксису и пунктуации (18 часов)</w:t>
            </w:r>
          </w:p>
        </w:tc>
      </w:tr>
      <w:tr w:rsidR="00A82D1E" w:rsidRPr="00923378" w:rsidTr="00565EF5">
        <w:tc>
          <w:tcPr>
            <w:tcW w:w="5000" w:type="pct"/>
            <w:gridSpan w:val="3"/>
          </w:tcPr>
          <w:p w:rsidR="007B20A7" w:rsidRPr="003456BE" w:rsidRDefault="007B20A7" w:rsidP="007B20A7">
            <w:pPr>
              <w:widowControl w:val="0"/>
              <w:jc w:val="both"/>
              <w:rPr>
                <w:b/>
                <w:snapToGrid w:val="0"/>
                <w:sz w:val="24"/>
                <w:lang w:val="ru-RU" w:eastAsia="ru-RU"/>
              </w:rPr>
            </w:pPr>
            <w:r w:rsidRPr="003456BE">
              <w:rPr>
                <w:b/>
                <w:snapToGrid w:val="0"/>
                <w:sz w:val="24"/>
                <w:lang w:val="ru-RU" w:eastAsia="ru-RU"/>
              </w:rPr>
              <w:t>Планируемый результат:</w:t>
            </w:r>
          </w:p>
          <w:p w:rsidR="007B20A7" w:rsidRPr="007B20A7" w:rsidRDefault="007B20A7" w:rsidP="007B20A7">
            <w:pPr>
              <w:widowControl w:val="0"/>
              <w:autoSpaceDE w:val="0"/>
              <w:autoSpaceDN w:val="0"/>
              <w:adjustRightInd w:val="0"/>
              <w:ind w:left="30" w:right="30"/>
              <w:jc w:val="both"/>
              <w:rPr>
                <w:snapToGrid w:val="0"/>
                <w:sz w:val="24"/>
                <w:lang w:val="ru-RU" w:eastAsia="ru-RU"/>
              </w:rPr>
            </w:pPr>
            <w:r w:rsidRPr="007B20A7">
              <w:rPr>
                <w:b/>
                <w:bCs/>
                <w:snapToGrid w:val="0"/>
                <w:sz w:val="24"/>
                <w:lang w:val="ru-RU" w:eastAsia="ru-RU"/>
              </w:rPr>
              <w:t xml:space="preserve">Знать </w:t>
            </w:r>
            <w:r w:rsidRPr="007B20A7">
              <w:rPr>
                <w:snapToGrid w:val="0"/>
                <w:sz w:val="24"/>
                <w:lang w:val="ru-RU" w:eastAsia="ru-RU"/>
              </w:rPr>
              <w:t xml:space="preserve">звуки русского языка, их классификацию, орфоэпические нормы и нормы письма, </w:t>
            </w:r>
            <w:r w:rsidRPr="007B20A7">
              <w:rPr>
                <w:sz w:val="24"/>
                <w:lang w:val="ru-RU" w:eastAsia="ru-RU"/>
              </w:rPr>
              <w:t>морфемы,  передающие информацию   о   слове; ос</w:t>
            </w:r>
            <w:r w:rsidRPr="007B20A7">
              <w:rPr>
                <w:sz w:val="24"/>
                <w:lang w:val="ru-RU" w:eastAsia="ru-RU"/>
              </w:rPr>
              <w:softHyphen/>
              <w:t>новные способы слово</w:t>
            </w:r>
            <w:r w:rsidRPr="007B20A7">
              <w:rPr>
                <w:sz w:val="24"/>
                <w:lang w:val="ru-RU" w:eastAsia="ru-RU"/>
              </w:rPr>
              <w:softHyphen/>
              <w:t>образования, правила правописа</w:t>
            </w:r>
            <w:r w:rsidRPr="007B20A7">
              <w:rPr>
                <w:sz w:val="24"/>
                <w:lang w:val="ru-RU" w:eastAsia="ru-RU"/>
              </w:rPr>
              <w:softHyphen/>
              <w:t xml:space="preserve">ния морфем с опорой на </w:t>
            </w:r>
            <w:proofErr w:type="spellStart"/>
            <w:r w:rsidRPr="007B20A7">
              <w:rPr>
                <w:sz w:val="24"/>
                <w:lang w:val="ru-RU" w:eastAsia="ru-RU"/>
              </w:rPr>
              <w:t>морфемно</w:t>
            </w:r>
            <w:proofErr w:type="spellEnd"/>
            <w:r w:rsidRPr="007B20A7">
              <w:rPr>
                <w:sz w:val="24"/>
                <w:lang w:val="ru-RU" w:eastAsia="ru-RU"/>
              </w:rPr>
              <w:t>-словообразовательный анализ; знать орфо</w:t>
            </w:r>
            <w:r w:rsidRPr="007B20A7">
              <w:rPr>
                <w:sz w:val="24"/>
                <w:lang w:val="ru-RU" w:eastAsia="ru-RU"/>
              </w:rPr>
              <w:softHyphen/>
              <w:t>граммы, выбор которых зависит от морфологи</w:t>
            </w:r>
            <w:r w:rsidRPr="007B20A7">
              <w:rPr>
                <w:sz w:val="24"/>
                <w:lang w:val="ru-RU" w:eastAsia="ru-RU"/>
              </w:rPr>
              <w:softHyphen/>
              <w:t xml:space="preserve">ческих условий; </w:t>
            </w:r>
            <w:r w:rsidRPr="007B20A7">
              <w:rPr>
                <w:bCs/>
                <w:snapToGrid w:val="0"/>
                <w:sz w:val="24"/>
                <w:lang w:val="ru-RU" w:eastAsia="ru-RU"/>
              </w:rPr>
              <w:t>знать</w:t>
            </w:r>
            <w:r w:rsidRPr="007B20A7">
              <w:rPr>
                <w:b/>
                <w:bCs/>
                <w:snapToGrid w:val="0"/>
                <w:sz w:val="24"/>
                <w:lang w:val="ru-RU" w:eastAsia="ru-RU"/>
              </w:rPr>
              <w:t xml:space="preserve"> </w:t>
            </w:r>
            <w:r w:rsidRPr="007B20A7">
              <w:rPr>
                <w:snapToGrid w:val="0"/>
                <w:sz w:val="24"/>
                <w:lang w:val="ru-RU" w:eastAsia="ru-RU"/>
              </w:rPr>
              <w:t>опознавательные  признаки словосочетания, средства синтаксической связи в словосочетаниях.</w:t>
            </w:r>
          </w:p>
          <w:p w:rsidR="007B20A7" w:rsidRPr="007B20A7" w:rsidRDefault="007B20A7" w:rsidP="007B20A7">
            <w:pPr>
              <w:widowControl w:val="0"/>
              <w:autoSpaceDE w:val="0"/>
              <w:autoSpaceDN w:val="0"/>
              <w:adjustRightInd w:val="0"/>
              <w:ind w:left="30" w:right="30"/>
              <w:jc w:val="both"/>
              <w:rPr>
                <w:snapToGrid w:val="0"/>
                <w:sz w:val="24"/>
                <w:lang w:val="ru-RU" w:eastAsia="ru-RU"/>
              </w:rPr>
            </w:pPr>
            <w:proofErr w:type="gramStart"/>
            <w:r w:rsidRPr="007B20A7">
              <w:rPr>
                <w:b/>
                <w:snapToGrid w:val="0"/>
                <w:sz w:val="24"/>
                <w:lang w:val="ru-RU" w:eastAsia="ru-RU"/>
              </w:rPr>
              <w:lastRenderedPageBreak/>
              <w:t xml:space="preserve">Уметь </w:t>
            </w:r>
            <w:r w:rsidRPr="007B20A7">
              <w:rPr>
                <w:snapToGrid w:val="0"/>
                <w:sz w:val="24"/>
                <w:lang w:val="ru-RU" w:eastAsia="ru-RU"/>
              </w:rPr>
              <w:t>делать по плану со</w:t>
            </w:r>
            <w:r w:rsidRPr="007B20A7">
              <w:rPr>
                <w:snapToGrid w:val="0"/>
                <w:sz w:val="24"/>
                <w:lang w:val="ru-RU" w:eastAsia="ru-RU"/>
              </w:rPr>
              <w:softHyphen/>
              <w:t>общение о звуках речи, об особенностях произношения гласных и согласных звуков; из вариантов ударения вы</w:t>
            </w:r>
            <w:r w:rsidRPr="007B20A7">
              <w:rPr>
                <w:snapToGrid w:val="0"/>
                <w:sz w:val="24"/>
                <w:lang w:val="ru-RU" w:eastAsia="ru-RU"/>
              </w:rPr>
              <w:softHyphen/>
              <w:t>брать правильный, соотносить звук и букву на письме, выра</w:t>
            </w:r>
            <w:r w:rsidRPr="007B20A7">
              <w:rPr>
                <w:snapToGrid w:val="0"/>
                <w:sz w:val="24"/>
                <w:lang w:val="ru-RU" w:eastAsia="ru-RU"/>
              </w:rPr>
              <w:softHyphen/>
              <w:t>зительно читать тексты, оце</w:t>
            </w:r>
            <w:r w:rsidRPr="007B20A7">
              <w:rPr>
                <w:snapToGrid w:val="0"/>
                <w:sz w:val="24"/>
                <w:lang w:val="ru-RU" w:eastAsia="ru-RU"/>
              </w:rPr>
              <w:softHyphen/>
              <w:t>нивать свою и чужую речь с точки зрения орфоэпических норм, производить элемен</w:t>
            </w:r>
            <w:r w:rsidRPr="007B20A7">
              <w:rPr>
                <w:snapToGrid w:val="0"/>
                <w:sz w:val="24"/>
                <w:lang w:val="ru-RU" w:eastAsia="ru-RU"/>
              </w:rPr>
              <w:softHyphen/>
              <w:t>тарный звуковой анализ тек</w:t>
            </w:r>
            <w:r w:rsidRPr="007B20A7">
              <w:rPr>
                <w:snapToGrid w:val="0"/>
                <w:sz w:val="24"/>
                <w:lang w:val="ru-RU" w:eastAsia="ru-RU"/>
              </w:rPr>
              <w:softHyphen/>
              <w:t>ста,  использовать алфавит в практической деятельности, уметь опознавать орфограм</w:t>
            </w:r>
            <w:r w:rsidRPr="007B20A7">
              <w:rPr>
                <w:snapToGrid w:val="0"/>
                <w:sz w:val="24"/>
                <w:lang w:val="ru-RU" w:eastAsia="ru-RU"/>
              </w:rPr>
              <w:softHyphen/>
              <w:t>мы, выбор которых зависит от фонетических условий;</w:t>
            </w:r>
            <w:proofErr w:type="gramEnd"/>
            <w:r w:rsidRPr="007B20A7">
              <w:rPr>
                <w:snapToGrid w:val="0"/>
                <w:sz w:val="24"/>
                <w:lang w:val="ru-RU" w:eastAsia="ru-RU"/>
              </w:rPr>
              <w:t xml:space="preserve"> использовать морфемный и словообразо</w:t>
            </w:r>
            <w:r w:rsidRPr="007B20A7">
              <w:rPr>
                <w:snapToGrid w:val="0"/>
                <w:sz w:val="24"/>
                <w:lang w:val="ru-RU" w:eastAsia="ru-RU"/>
              </w:rPr>
              <w:softHyphen/>
              <w:t xml:space="preserve">вательный анализ слов для правильного правописания; </w:t>
            </w:r>
            <w:r w:rsidRPr="007B20A7">
              <w:rPr>
                <w:sz w:val="24"/>
                <w:lang w:val="ru-RU" w:eastAsia="ru-RU"/>
              </w:rPr>
              <w:t xml:space="preserve">распознавать изученные части речи на основе общего (грамматического) значения, морфологических признаков, синтаксической роли; использовать в речи, соблюдая нормы, делать правильный выбор орфограмм, написание которых зависит от морфологических условий; </w:t>
            </w:r>
            <w:r w:rsidRPr="007B20A7">
              <w:rPr>
                <w:bCs/>
                <w:snapToGrid w:val="0"/>
                <w:sz w:val="24"/>
                <w:lang w:val="ru-RU" w:eastAsia="ru-RU"/>
              </w:rPr>
              <w:t>уметь</w:t>
            </w:r>
            <w:r w:rsidRPr="007B20A7">
              <w:rPr>
                <w:snapToGrid w:val="0"/>
                <w:sz w:val="24"/>
                <w:lang w:val="ru-RU" w:eastAsia="ru-RU"/>
              </w:rPr>
              <w:t xml:space="preserve"> использовать в речи основные выразительные средства синтаксиса.</w:t>
            </w:r>
          </w:p>
          <w:p w:rsidR="00A82D1E" w:rsidRPr="00565EF5" w:rsidRDefault="007B20A7" w:rsidP="007B20A7">
            <w:pPr>
              <w:widowControl w:val="0"/>
              <w:jc w:val="both"/>
              <w:rPr>
                <w:b/>
                <w:sz w:val="24"/>
                <w:lang w:val="ru-RU"/>
              </w:rPr>
            </w:pPr>
            <w:r w:rsidRPr="007B20A7">
              <w:rPr>
                <w:b/>
                <w:snapToGrid w:val="0"/>
                <w:sz w:val="24"/>
                <w:lang w:val="ru-RU" w:eastAsia="ru-RU"/>
              </w:rPr>
              <w:t xml:space="preserve">Виды деятельности </w:t>
            </w:r>
            <w:proofErr w:type="gramStart"/>
            <w:r w:rsidRPr="007B20A7">
              <w:rPr>
                <w:b/>
                <w:snapToGrid w:val="0"/>
                <w:sz w:val="24"/>
                <w:lang w:val="ru-RU" w:eastAsia="ru-RU"/>
              </w:rPr>
              <w:t>обучающихся</w:t>
            </w:r>
            <w:proofErr w:type="gramEnd"/>
            <w:r w:rsidRPr="007B20A7">
              <w:rPr>
                <w:b/>
                <w:snapToGrid w:val="0"/>
                <w:sz w:val="24"/>
                <w:lang w:val="ru-RU" w:eastAsia="ru-RU"/>
              </w:rPr>
              <w:t xml:space="preserve">: </w:t>
            </w:r>
            <w:r w:rsidRPr="007B20A7">
              <w:rPr>
                <w:snapToGrid w:val="0"/>
                <w:sz w:val="24"/>
                <w:lang w:val="ru-RU" w:eastAsia="ru-RU"/>
              </w:rPr>
              <w:t>Орфографический и морфемный разбор, комплексный ана</w:t>
            </w:r>
            <w:r w:rsidRPr="007B20A7">
              <w:rPr>
                <w:snapToGrid w:val="0"/>
                <w:sz w:val="24"/>
                <w:lang w:val="ru-RU" w:eastAsia="ru-RU"/>
              </w:rPr>
              <w:softHyphen/>
              <w:t>лиз текста; анализ, выбор, использование выразительных средств синтаксиса и морфологии.</w:t>
            </w:r>
          </w:p>
        </w:tc>
      </w:tr>
      <w:tr w:rsidR="00743540" w:rsidRPr="00923378" w:rsidTr="00743540">
        <w:tc>
          <w:tcPr>
            <w:tcW w:w="575" w:type="pct"/>
          </w:tcPr>
          <w:p w:rsidR="00743540" w:rsidRDefault="00743540" w:rsidP="003456BE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53</w:t>
            </w:r>
          </w:p>
        </w:tc>
        <w:tc>
          <w:tcPr>
            <w:tcW w:w="3628" w:type="pct"/>
          </w:tcPr>
          <w:p w:rsidR="00743540" w:rsidRPr="00BE78BA" w:rsidRDefault="00743540" w:rsidP="004B4887">
            <w:pPr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Правописание приставок. Правописание приставок на з и с, Приставки пре и </w:t>
            </w:r>
            <w:proofErr w:type="gramStart"/>
            <w:r>
              <w:rPr>
                <w:sz w:val="24"/>
                <w:lang w:val="ru-RU"/>
              </w:rPr>
              <w:t>при</w:t>
            </w:r>
            <w:proofErr w:type="gramEnd"/>
            <w:r>
              <w:rPr>
                <w:sz w:val="24"/>
                <w:lang w:val="ru-RU"/>
              </w:rPr>
              <w:t>.</w:t>
            </w:r>
          </w:p>
        </w:tc>
        <w:tc>
          <w:tcPr>
            <w:tcW w:w="797" w:type="pct"/>
          </w:tcPr>
          <w:p w:rsidR="00743540" w:rsidRPr="001A0509" w:rsidRDefault="00743540" w:rsidP="004B4887">
            <w:pPr>
              <w:rPr>
                <w:sz w:val="24"/>
                <w:lang w:val="ru-RU"/>
              </w:rPr>
            </w:pPr>
          </w:p>
        </w:tc>
      </w:tr>
      <w:tr w:rsidR="00743540" w:rsidRPr="00923378" w:rsidTr="00743540">
        <w:tc>
          <w:tcPr>
            <w:tcW w:w="575" w:type="pct"/>
          </w:tcPr>
          <w:p w:rsidR="00743540" w:rsidRDefault="00743540" w:rsidP="003456BE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54</w:t>
            </w:r>
          </w:p>
        </w:tc>
        <w:tc>
          <w:tcPr>
            <w:tcW w:w="3628" w:type="pct"/>
          </w:tcPr>
          <w:p w:rsidR="00743540" w:rsidRPr="00BE78BA" w:rsidRDefault="00743540" w:rsidP="004B4887">
            <w:pPr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Правописание личных окончаний глаголов и гласных в суффиксах причастий.</w:t>
            </w:r>
          </w:p>
        </w:tc>
        <w:tc>
          <w:tcPr>
            <w:tcW w:w="797" w:type="pct"/>
          </w:tcPr>
          <w:p w:rsidR="00743540" w:rsidRPr="001A0509" w:rsidRDefault="00743540" w:rsidP="004B4887">
            <w:pPr>
              <w:rPr>
                <w:sz w:val="24"/>
                <w:lang w:val="ru-RU"/>
              </w:rPr>
            </w:pPr>
          </w:p>
        </w:tc>
      </w:tr>
      <w:tr w:rsidR="00743540" w:rsidRPr="00923378" w:rsidTr="00743540">
        <w:tc>
          <w:tcPr>
            <w:tcW w:w="575" w:type="pct"/>
          </w:tcPr>
          <w:p w:rsidR="00743540" w:rsidRDefault="00743540" w:rsidP="003456BE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55</w:t>
            </w:r>
          </w:p>
        </w:tc>
        <w:tc>
          <w:tcPr>
            <w:tcW w:w="3628" w:type="pct"/>
          </w:tcPr>
          <w:p w:rsidR="00743540" w:rsidRPr="00BE78BA" w:rsidRDefault="00743540" w:rsidP="00CF1571">
            <w:pPr>
              <w:keepNext/>
              <w:jc w:val="both"/>
              <w:outlineLvl w:val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Правописание корней. Безударная проверяемая, непроверяемая и чередующаяся гласная в </w:t>
            </w:r>
            <w:proofErr w:type="gramStart"/>
            <w:r>
              <w:rPr>
                <w:sz w:val="24"/>
                <w:lang w:val="ru-RU"/>
              </w:rPr>
              <w:t>корне слова</w:t>
            </w:r>
            <w:proofErr w:type="gramEnd"/>
            <w:r>
              <w:rPr>
                <w:sz w:val="24"/>
                <w:lang w:val="ru-RU"/>
              </w:rPr>
              <w:t>.</w:t>
            </w:r>
          </w:p>
        </w:tc>
        <w:tc>
          <w:tcPr>
            <w:tcW w:w="797" w:type="pct"/>
          </w:tcPr>
          <w:p w:rsidR="00743540" w:rsidRPr="001A0509" w:rsidRDefault="00743540" w:rsidP="004B4887">
            <w:pPr>
              <w:rPr>
                <w:sz w:val="24"/>
                <w:lang w:val="ru-RU"/>
              </w:rPr>
            </w:pPr>
          </w:p>
        </w:tc>
      </w:tr>
      <w:tr w:rsidR="00743540" w:rsidRPr="00D0399C" w:rsidTr="00743540">
        <w:tc>
          <w:tcPr>
            <w:tcW w:w="575" w:type="pct"/>
          </w:tcPr>
          <w:p w:rsidR="00743540" w:rsidRDefault="00743540" w:rsidP="003456BE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56</w:t>
            </w:r>
          </w:p>
        </w:tc>
        <w:tc>
          <w:tcPr>
            <w:tcW w:w="3628" w:type="pct"/>
          </w:tcPr>
          <w:p w:rsidR="00743540" w:rsidRPr="00BE78BA" w:rsidRDefault="00743540" w:rsidP="004B4887">
            <w:pPr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Правописание суффиксов.</w:t>
            </w:r>
          </w:p>
        </w:tc>
        <w:tc>
          <w:tcPr>
            <w:tcW w:w="797" w:type="pct"/>
          </w:tcPr>
          <w:p w:rsidR="00743540" w:rsidRPr="001A0509" w:rsidRDefault="00743540" w:rsidP="004B4887">
            <w:pPr>
              <w:rPr>
                <w:sz w:val="24"/>
                <w:lang w:val="ru-RU"/>
              </w:rPr>
            </w:pPr>
          </w:p>
        </w:tc>
      </w:tr>
      <w:tr w:rsidR="00743540" w:rsidRPr="00923378" w:rsidTr="00743540">
        <w:tc>
          <w:tcPr>
            <w:tcW w:w="575" w:type="pct"/>
          </w:tcPr>
          <w:p w:rsidR="00743540" w:rsidRDefault="00743540" w:rsidP="003456BE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57</w:t>
            </w:r>
          </w:p>
        </w:tc>
        <w:tc>
          <w:tcPr>
            <w:tcW w:w="3628" w:type="pct"/>
          </w:tcPr>
          <w:p w:rsidR="00743540" w:rsidRPr="00BE78BA" w:rsidRDefault="00743540" w:rsidP="003456BE">
            <w:pPr>
              <w:keepNext/>
              <w:jc w:val="both"/>
              <w:outlineLvl w:val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 и НН в разных частях речи.</w:t>
            </w:r>
          </w:p>
        </w:tc>
        <w:tc>
          <w:tcPr>
            <w:tcW w:w="797" w:type="pct"/>
          </w:tcPr>
          <w:p w:rsidR="00743540" w:rsidRPr="001A0509" w:rsidRDefault="00743540" w:rsidP="004B4887">
            <w:pPr>
              <w:rPr>
                <w:sz w:val="24"/>
                <w:lang w:val="ru-RU"/>
              </w:rPr>
            </w:pPr>
          </w:p>
        </w:tc>
      </w:tr>
      <w:tr w:rsidR="00743540" w:rsidRPr="00923378" w:rsidTr="00743540">
        <w:tc>
          <w:tcPr>
            <w:tcW w:w="575" w:type="pct"/>
          </w:tcPr>
          <w:p w:rsidR="00743540" w:rsidRDefault="00743540" w:rsidP="003456BE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58</w:t>
            </w:r>
          </w:p>
        </w:tc>
        <w:tc>
          <w:tcPr>
            <w:tcW w:w="3628" w:type="pct"/>
          </w:tcPr>
          <w:p w:rsidR="00743540" w:rsidRPr="00BE78BA" w:rsidRDefault="00743540" w:rsidP="003456BE">
            <w:pPr>
              <w:keepNext/>
              <w:jc w:val="both"/>
              <w:outlineLvl w:val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Слитное, дефисное  и раздельное написание слов.</w:t>
            </w:r>
          </w:p>
        </w:tc>
        <w:tc>
          <w:tcPr>
            <w:tcW w:w="797" w:type="pct"/>
          </w:tcPr>
          <w:p w:rsidR="00743540" w:rsidRPr="001A0509" w:rsidRDefault="00743540" w:rsidP="004B4887">
            <w:pPr>
              <w:rPr>
                <w:sz w:val="24"/>
                <w:lang w:val="ru-RU"/>
              </w:rPr>
            </w:pPr>
          </w:p>
        </w:tc>
      </w:tr>
      <w:tr w:rsidR="00743540" w:rsidRPr="00923378" w:rsidTr="00743540">
        <w:tc>
          <w:tcPr>
            <w:tcW w:w="575" w:type="pct"/>
          </w:tcPr>
          <w:p w:rsidR="00743540" w:rsidRDefault="00743540" w:rsidP="003456BE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59</w:t>
            </w:r>
          </w:p>
        </w:tc>
        <w:tc>
          <w:tcPr>
            <w:tcW w:w="3628" w:type="pct"/>
          </w:tcPr>
          <w:p w:rsidR="00743540" w:rsidRPr="00BE78BA" w:rsidRDefault="00743540" w:rsidP="003456BE">
            <w:pPr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Прямая и косвенная речь. Знаки препинания в предложениях с прямой речью.</w:t>
            </w:r>
          </w:p>
        </w:tc>
        <w:tc>
          <w:tcPr>
            <w:tcW w:w="797" w:type="pct"/>
          </w:tcPr>
          <w:p w:rsidR="00743540" w:rsidRPr="001A0509" w:rsidRDefault="00743540" w:rsidP="004B4887">
            <w:pPr>
              <w:rPr>
                <w:sz w:val="24"/>
                <w:lang w:val="ru-RU"/>
              </w:rPr>
            </w:pPr>
          </w:p>
        </w:tc>
      </w:tr>
      <w:tr w:rsidR="00743540" w:rsidRPr="00923378" w:rsidTr="00743540">
        <w:tc>
          <w:tcPr>
            <w:tcW w:w="575" w:type="pct"/>
          </w:tcPr>
          <w:p w:rsidR="00743540" w:rsidRDefault="00743540" w:rsidP="003456BE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60</w:t>
            </w:r>
          </w:p>
        </w:tc>
        <w:tc>
          <w:tcPr>
            <w:tcW w:w="3628" w:type="pct"/>
          </w:tcPr>
          <w:p w:rsidR="00743540" w:rsidRPr="00BE78BA" w:rsidRDefault="00743540" w:rsidP="003456BE">
            <w:pPr>
              <w:keepNext/>
              <w:jc w:val="both"/>
              <w:outlineLvl w:val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Строение и грамматическое значение словосочетаний.</w:t>
            </w:r>
          </w:p>
        </w:tc>
        <w:tc>
          <w:tcPr>
            <w:tcW w:w="797" w:type="pct"/>
          </w:tcPr>
          <w:p w:rsidR="00743540" w:rsidRPr="001A0509" w:rsidRDefault="00743540" w:rsidP="004B4887">
            <w:pPr>
              <w:rPr>
                <w:sz w:val="24"/>
                <w:lang w:val="ru-RU"/>
              </w:rPr>
            </w:pPr>
          </w:p>
        </w:tc>
      </w:tr>
      <w:tr w:rsidR="00743540" w:rsidRPr="00923378" w:rsidTr="00743540">
        <w:tc>
          <w:tcPr>
            <w:tcW w:w="575" w:type="pct"/>
          </w:tcPr>
          <w:p w:rsidR="00743540" w:rsidRDefault="00743540" w:rsidP="003456BE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61</w:t>
            </w:r>
          </w:p>
        </w:tc>
        <w:tc>
          <w:tcPr>
            <w:tcW w:w="3628" w:type="pct"/>
          </w:tcPr>
          <w:p w:rsidR="00743540" w:rsidRPr="00BE78BA" w:rsidRDefault="00743540" w:rsidP="003456BE">
            <w:pPr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Грамматическая основа предложения. Типы сказуемых.</w:t>
            </w:r>
          </w:p>
        </w:tc>
        <w:tc>
          <w:tcPr>
            <w:tcW w:w="797" w:type="pct"/>
          </w:tcPr>
          <w:p w:rsidR="00743540" w:rsidRPr="001A0509" w:rsidRDefault="00743540" w:rsidP="004B4887">
            <w:pPr>
              <w:rPr>
                <w:sz w:val="24"/>
                <w:lang w:val="ru-RU"/>
              </w:rPr>
            </w:pPr>
          </w:p>
        </w:tc>
      </w:tr>
      <w:tr w:rsidR="00743540" w:rsidRPr="00923378" w:rsidTr="00743540">
        <w:tc>
          <w:tcPr>
            <w:tcW w:w="575" w:type="pct"/>
          </w:tcPr>
          <w:p w:rsidR="00743540" w:rsidRDefault="00743540" w:rsidP="003456BE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62</w:t>
            </w:r>
          </w:p>
        </w:tc>
        <w:tc>
          <w:tcPr>
            <w:tcW w:w="3628" w:type="pct"/>
          </w:tcPr>
          <w:p w:rsidR="00743540" w:rsidRPr="00BE78BA" w:rsidRDefault="00743540" w:rsidP="003456BE">
            <w:pPr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Грамматическая основа предложения. Способ выражения подлежащего.</w:t>
            </w:r>
          </w:p>
        </w:tc>
        <w:tc>
          <w:tcPr>
            <w:tcW w:w="797" w:type="pct"/>
          </w:tcPr>
          <w:p w:rsidR="00743540" w:rsidRPr="001A0509" w:rsidRDefault="00743540" w:rsidP="004B4887">
            <w:pPr>
              <w:rPr>
                <w:sz w:val="24"/>
                <w:lang w:val="ru-RU"/>
              </w:rPr>
            </w:pPr>
          </w:p>
        </w:tc>
      </w:tr>
      <w:tr w:rsidR="00743540" w:rsidRPr="0055103A" w:rsidTr="00743540">
        <w:tc>
          <w:tcPr>
            <w:tcW w:w="575" w:type="pct"/>
          </w:tcPr>
          <w:p w:rsidR="00743540" w:rsidRDefault="00743540" w:rsidP="003456BE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63</w:t>
            </w:r>
          </w:p>
        </w:tc>
        <w:tc>
          <w:tcPr>
            <w:tcW w:w="3628" w:type="pct"/>
          </w:tcPr>
          <w:p w:rsidR="00743540" w:rsidRPr="00BE78BA" w:rsidRDefault="00743540" w:rsidP="003456BE">
            <w:pPr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Обособленные обстоятельства.</w:t>
            </w:r>
          </w:p>
        </w:tc>
        <w:tc>
          <w:tcPr>
            <w:tcW w:w="797" w:type="pct"/>
          </w:tcPr>
          <w:p w:rsidR="00743540" w:rsidRPr="001A0509" w:rsidRDefault="00743540" w:rsidP="004B4887">
            <w:pPr>
              <w:rPr>
                <w:sz w:val="24"/>
                <w:lang w:val="ru-RU"/>
              </w:rPr>
            </w:pPr>
          </w:p>
        </w:tc>
      </w:tr>
      <w:tr w:rsidR="00743540" w:rsidRPr="0055103A" w:rsidTr="00743540">
        <w:tc>
          <w:tcPr>
            <w:tcW w:w="575" w:type="pct"/>
          </w:tcPr>
          <w:p w:rsidR="00743540" w:rsidRDefault="00743540" w:rsidP="003456BE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64</w:t>
            </w:r>
          </w:p>
        </w:tc>
        <w:tc>
          <w:tcPr>
            <w:tcW w:w="3628" w:type="pct"/>
          </w:tcPr>
          <w:p w:rsidR="00743540" w:rsidRPr="00BE78BA" w:rsidRDefault="00743540" w:rsidP="003456BE">
            <w:pPr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Обособленные определения.</w:t>
            </w:r>
          </w:p>
        </w:tc>
        <w:tc>
          <w:tcPr>
            <w:tcW w:w="797" w:type="pct"/>
          </w:tcPr>
          <w:p w:rsidR="00743540" w:rsidRPr="001A0509" w:rsidRDefault="00743540" w:rsidP="004B4887">
            <w:pPr>
              <w:rPr>
                <w:sz w:val="24"/>
                <w:lang w:val="ru-RU"/>
              </w:rPr>
            </w:pPr>
          </w:p>
        </w:tc>
      </w:tr>
      <w:tr w:rsidR="00743540" w:rsidRPr="00923378" w:rsidTr="00743540">
        <w:tc>
          <w:tcPr>
            <w:tcW w:w="575" w:type="pct"/>
          </w:tcPr>
          <w:p w:rsidR="00743540" w:rsidRDefault="00743540" w:rsidP="003456BE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65</w:t>
            </w:r>
          </w:p>
        </w:tc>
        <w:tc>
          <w:tcPr>
            <w:tcW w:w="3628" w:type="pct"/>
          </w:tcPr>
          <w:p w:rsidR="00743540" w:rsidRPr="00BE78BA" w:rsidRDefault="00743540" w:rsidP="003456BE">
            <w:pPr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Вводные слова и словосочетания. Омонимия частей речи.</w:t>
            </w:r>
          </w:p>
        </w:tc>
        <w:tc>
          <w:tcPr>
            <w:tcW w:w="797" w:type="pct"/>
          </w:tcPr>
          <w:p w:rsidR="00743540" w:rsidRPr="001A0509" w:rsidRDefault="00743540" w:rsidP="004B4887">
            <w:pPr>
              <w:rPr>
                <w:sz w:val="24"/>
                <w:lang w:val="ru-RU"/>
              </w:rPr>
            </w:pPr>
          </w:p>
        </w:tc>
      </w:tr>
      <w:tr w:rsidR="00743540" w:rsidRPr="00923378" w:rsidTr="00743540">
        <w:tc>
          <w:tcPr>
            <w:tcW w:w="575" w:type="pct"/>
          </w:tcPr>
          <w:p w:rsidR="00743540" w:rsidRDefault="00743540" w:rsidP="003456BE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66</w:t>
            </w:r>
          </w:p>
        </w:tc>
        <w:tc>
          <w:tcPr>
            <w:tcW w:w="3628" w:type="pct"/>
          </w:tcPr>
          <w:p w:rsidR="00743540" w:rsidRPr="007E72F7" w:rsidRDefault="00743540" w:rsidP="00CF1571">
            <w:pPr>
              <w:keepNext/>
              <w:jc w:val="both"/>
              <w:outlineLvl w:val="0"/>
              <w:rPr>
                <w:iCs/>
                <w:color w:val="000000"/>
                <w:sz w:val="24"/>
                <w:lang w:val="ru-RU"/>
              </w:rPr>
            </w:pPr>
            <w:r>
              <w:rPr>
                <w:iCs/>
                <w:color w:val="000000"/>
                <w:sz w:val="24"/>
                <w:lang w:val="ru-RU"/>
              </w:rPr>
              <w:t>Основные виды сложных предложений. Сложносочиненные предложения и знаки препинания в них.</w:t>
            </w:r>
          </w:p>
        </w:tc>
        <w:tc>
          <w:tcPr>
            <w:tcW w:w="797" w:type="pct"/>
          </w:tcPr>
          <w:p w:rsidR="00743540" w:rsidRPr="001A0509" w:rsidRDefault="00743540" w:rsidP="004B4887">
            <w:pPr>
              <w:rPr>
                <w:sz w:val="24"/>
                <w:lang w:val="ru-RU"/>
              </w:rPr>
            </w:pPr>
          </w:p>
        </w:tc>
      </w:tr>
      <w:tr w:rsidR="00743540" w:rsidRPr="0055103A" w:rsidTr="00743540">
        <w:tc>
          <w:tcPr>
            <w:tcW w:w="575" w:type="pct"/>
          </w:tcPr>
          <w:p w:rsidR="00743540" w:rsidRDefault="00743540" w:rsidP="003456BE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67</w:t>
            </w:r>
          </w:p>
        </w:tc>
        <w:tc>
          <w:tcPr>
            <w:tcW w:w="3628" w:type="pct"/>
          </w:tcPr>
          <w:p w:rsidR="00743540" w:rsidRPr="003440B4" w:rsidRDefault="00743540" w:rsidP="00CF1571">
            <w:pPr>
              <w:jc w:val="both"/>
              <w:rPr>
                <w:bCs/>
                <w:i/>
                <w:iCs/>
                <w:sz w:val="24"/>
                <w:lang w:val="ru-RU"/>
              </w:rPr>
            </w:pPr>
            <w:r>
              <w:rPr>
                <w:iCs/>
                <w:color w:val="000000"/>
                <w:sz w:val="24"/>
                <w:lang w:val="ru-RU"/>
              </w:rPr>
              <w:t xml:space="preserve">Сложноподчиненные предложения и пунктуация в них. </w:t>
            </w:r>
            <w:r>
              <w:rPr>
                <w:sz w:val="24"/>
                <w:lang w:val="ru-RU"/>
              </w:rPr>
              <w:t>Основные группы сложноподчиненных предложений по их значению. Виды придаточных предложений в сложноподчиненном предложении.</w:t>
            </w:r>
          </w:p>
        </w:tc>
        <w:tc>
          <w:tcPr>
            <w:tcW w:w="797" w:type="pct"/>
          </w:tcPr>
          <w:p w:rsidR="00743540" w:rsidRPr="001A0509" w:rsidRDefault="00743540" w:rsidP="004B4887">
            <w:pPr>
              <w:rPr>
                <w:sz w:val="24"/>
                <w:lang w:val="ru-RU"/>
              </w:rPr>
            </w:pPr>
          </w:p>
        </w:tc>
      </w:tr>
      <w:tr w:rsidR="00743540" w:rsidRPr="00923378" w:rsidTr="00743540">
        <w:tc>
          <w:tcPr>
            <w:tcW w:w="575" w:type="pct"/>
          </w:tcPr>
          <w:p w:rsidR="00743540" w:rsidRDefault="00743540" w:rsidP="003456BE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68</w:t>
            </w:r>
          </w:p>
        </w:tc>
        <w:tc>
          <w:tcPr>
            <w:tcW w:w="3628" w:type="pct"/>
          </w:tcPr>
          <w:p w:rsidR="00743540" w:rsidRPr="003440B4" w:rsidRDefault="00743540" w:rsidP="003456BE">
            <w:pPr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Сложноподчиненные предложения с несколькими придаточными.</w:t>
            </w:r>
          </w:p>
        </w:tc>
        <w:tc>
          <w:tcPr>
            <w:tcW w:w="797" w:type="pct"/>
          </w:tcPr>
          <w:p w:rsidR="00743540" w:rsidRPr="001A0509" w:rsidRDefault="00743540" w:rsidP="004B4887">
            <w:pPr>
              <w:rPr>
                <w:sz w:val="24"/>
                <w:lang w:val="ru-RU"/>
              </w:rPr>
            </w:pPr>
          </w:p>
        </w:tc>
      </w:tr>
      <w:tr w:rsidR="00743540" w:rsidRPr="0055103A" w:rsidTr="00743540">
        <w:tc>
          <w:tcPr>
            <w:tcW w:w="575" w:type="pct"/>
          </w:tcPr>
          <w:p w:rsidR="00743540" w:rsidRDefault="00743540" w:rsidP="003456BE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69</w:t>
            </w:r>
          </w:p>
        </w:tc>
        <w:tc>
          <w:tcPr>
            <w:tcW w:w="3628" w:type="pct"/>
          </w:tcPr>
          <w:p w:rsidR="00743540" w:rsidRPr="003440B4" w:rsidRDefault="00743540" w:rsidP="003456BE">
            <w:pPr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Бессоюзные сложные предложения.</w:t>
            </w:r>
          </w:p>
        </w:tc>
        <w:tc>
          <w:tcPr>
            <w:tcW w:w="797" w:type="pct"/>
          </w:tcPr>
          <w:p w:rsidR="00743540" w:rsidRPr="001A0509" w:rsidRDefault="00743540" w:rsidP="004B4887">
            <w:pPr>
              <w:rPr>
                <w:sz w:val="24"/>
                <w:lang w:val="ru-RU"/>
              </w:rPr>
            </w:pPr>
          </w:p>
        </w:tc>
      </w:tr>
      <w:tr w:rsidR="00743540" w:rsidRPr="00923378" w:rsidTr="00743540">
        <w:tc>
          <w:tcPr>
            <w:tcW w:w="575" w:type="pct"/>
          </w:tcPr>
          <w:p w:rsidR="00743540" w:rsidRDefault="00743540" w:rsidP="003456BE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70</w:t>
            </w:r>
          </w:p>
        </w:tc>
        <w:tc>
          <w:tcPr>
            <w:tcW w:w="3628" w:type="pct"/>
          </w:tcPr>
          <w:p w:rsidR="00743540" w:rsidRPr="007E72F7" w:rsidRDefault="00743540" w:rsidP="00CF1571">
            <w:pPr>
              <w:keepNext/>
              <w:jc w:val="both"/>
              <w:outlineLvl w:val="1"/>
              <w:rPr>
                <w:iCs/>
                <w:color w:val="000000"/>
                <w:sz w:val="24"/>
                <w:lang w:val="ru-RU"/>
              </w:rPr>
            </w:pPr>
            <w:r>
              <w:rPr>
                <w:iCs/>
                <w:color w:val="000000"/>
                <w:sz w:val="24"/>
                <w:lang w:val="ru-RU"/>
              </w:rPr>
              <w:t>Сложные предложения с различными видами связи.</w:t>
            </w:r>
          </w:p>
        </w:tc>
        <w:tc>
          <w:tcPr>
            <w:tcW w:w="797" w:type="pct"/>
          </w:tcPr>
          <w:p w:rsidR="00743540" w:rsidRPr="001A0509" w:rsidRDefault="00743540" w:rsidP="004B4887">
            <w:pPr>
              <w:rPr>
                <w:sz w:val="24"/>
                <w:lang w:val="ru-RU"/>
              </w:rPr>
            </w:pPr>
          </w:p>
        </w:tc>
      </w:tr>
    </w:tbl>
    <w:p w:rsidR="00CF5BCC" w:rsidRPr="009C4558" w:rsidRDefault="00E37990" w:rsidP="0055103A">
      <w:pPr>
        <w:pStyle w:val="a7"/>
        <w:keepNext/>
        <w:ind w:left="0"/>
        <w:jc w:val="both"/>
        <w:outlineLvl w:val="2"/>
        <w:rPr>
          <w:b/>
          <w:bCs/>
          <w:sz w:val="24"/>
          <w:lang w:val="ru-RU"/>
        </w:rPr>
      </w:pPr>
      <w:r w:rsidRPr="004B4887">
        <w:rPr>
          <w:caps/>
          <w:szCs w:val="28"/>
          <w:lang w:val="ru-RU"/>
        </w:rPr>
        <w:br w:type="page"/>
      </w:r>
    </w:p>
    <w:p w:rsidR="00F72133" w:rsidRPr="002022BC" w:rsidRDefault="00F72133" w:rsidP="00F72133">
      <w:pPr>
        <w:pStyle w:val="a7"/>
        <w:keepNext/>
        <w:ind w:left="0"/>
        <w:jc w:val="center"/>
        <w:outlineLvl w:val="3"/>
        <w:rPr>
          <w:b/>
          <w:szCs w:val="28"/>
          <w:lang w:val="ru-RU"/>
        </w:rPr>
      </w:pPr>
      <w:r w:rsidRPr="002022BC">
        <w:rPr>
          <w:b/>
          <w:szCs w:val="28"/>
          <w:lang w:val="ru-RU"/>
        </w:rPr>
        <w:lastRenderedPageBreak/>
        <w:t>Учебно-методическое сопровождение программы</w:t>
      </w:r>
    </w:p>
    <w:p w:rsidR="00F72133" w:rsidRPr="002022BC" w:rsidRDefault="00F72133" w:rsidP="00F72133">
      <w:pPr>
        <w:pStyle w:val="a7"/>
        <w:numPr>
          <w:ilvl w:val="0"/>
          <w:numId w:val="8"/>
        </w:numPr>
        <w:jc w:val="both"/>
        <w:rPr>
          <w:szCs w:val="28"/>
          <w:lang w:val="ru-RU"/>
        </w:rPr>
      </w:pPr>
      <w:r w:rsidRPr="002022BC">
        <w:rPr>
          <w:szCs w:val="28"/>
          <w:lang w:val="ru-RU"/>
        </w:rPr>
        <w:t xml:space="preserve">Аксенова Л.А. Знаки препинания в бессоюзном сложном предложении: тренировочные упражнения / </w:t>
      </w:r>
      <w:proofErr w:type="spellStart"/>
      <w:r w:rsidRPr="002022BC">
        <w:rPr>
          <w:szCs w:val="28"/>
          <w:lang w:val="ru-RU"/>
        </w:rPr>
        <w:t>Л.А.Аксенова</w:t>
      </w:r>
      <w:proofErr w:type="spellEnd"/>
      <w:r w:rsidRPr="002022BC">
        <w:rPr>
          <w:szCs w:val="28"/>
          <w:lang w:val="ru-RU"/>
        </w:rPr>
        <w:t xml:space="preserve">. – </w:t>
      </w:r>
      <w:proofErr w:type="gramStart"/>
      <w:r w:rsidRPr="002022BC">
        <w:rPr>
          <w:szCs w:val="28"/>
          <w:lang w:val="ru-RU"/>
        </w:rPr>
        <w:t>М.: Чистые пруды, 2006. – 32 с. – (Библиотечка «Первого сентября», серия «Русский язык».</w:t>
      </w:r>
      <w:proofErr w:type="gramEnd"/>
      <w:r w:rsidRPr="002022BC">
        <w:rPr>
          <w:szCs w:val="28"/>
          <w:lang w:val="ru-RU"/>
        </w:rPr>
        <w:t xml:space="preserve"> </w:t>
      </w:r>
      <w:proofErr w:type="spellStart"/>
      <w:r w:rsidRPr="002022BC">
        <w:rPr>
          <w:szCs w:val="28"/>
          <w:lang w:val="ru-RU"/>
        </w:rPr>
        <w:t>Вып</w:t>
      </w:r>
      <w:proofErr w:type="spellEnd"/>
      <w:r w:rsidRPr="002022BC">
        <w:rPr>
          <w:szCs w:val="28"/>
          <w:lang w:val="ru-RU"/>
        </w:rPr>
        <w:t>. 2).</w:t>
      </w:r>
    </w:p>
    <w:p w:rsidR="00F72133" w:rsidRPr="002022BC" w:rsidRDefault="00F72133" w:rsidP="00F72133">
      <w:pPr>
        <w:pStyle w:val="a7"/>
        <w:keepNext/>
        <w:numPr>
          <w:ilvl w:val="0"/>
          <w:numId w:val="8"/>
        </w:numPr>
        <w:jc w:val="both"/>
        <w:outlineLvl w:val="3"/>
        <w:rPr>
          <w:szCs w:val="28"/>
          <w:lang w:val="ru-RU"/>
        </w:rPr>
      </w:pPr>
      <w:proofErr w:type="spellStart"/>
      <w:r w:rsidRPr="002022BC">
        <w:rPr>
          <w:szCs w:val="28"/>
          <w:lang w:val="ru-RU"/>
        </w:rPr>
        <w:t>Нарушевич</w:t>
      </w:r>
      <w:proofErr w:type="spellEnd"/>
      <w:r w:rsidRPr="002022BC">
        <w:rPr>
          <w:szCs w:val="28"/>
          <w:lang w:val="ru-RU"/>
        </w:rPr>
        <w:t xml:space="preserve"> А.Г. Методика подготовки к ЕГЭ по русскому языку: планирование занятий, организация урока, система упражнений. Лекции 1 – 4: учебно-методическое пособие. - Москва, Педагогический университет «Первое сентября», 2010. – 84 с.</w:t>
      </w:r>
    </w:p>
    <w:p w:rsidR="00F72133" w:rsidRPr="002022BC" w:rsidRDefault="00F72133" w:rsidP="00F72133">
      <w:pPr>
        <w:pStyle w:val="a7"/>
        <w:numPr>
          <w:ilvl w:val="0"/>
          <w:numId w:val="8"/>
        </w:numPr>
        <w:jc w:val="both"/>
        <w:rPr>
          <w:szCs w:val="28"/>
          <w:lang w:val="ru-RU"/>
        </w:rPr>
      </w:pPr>
      <w:proofErr w:type="spellStart"/>
      <w:r w:rsidRPr="002022BC">
        <w:rPr>
          <w:szCs w:val="28"/>
          <w:lang w:val="ru-RU"/>
        </w:rPr>
        <w:t>Нарушевич</w:t>
      </w:r>
      <w:proofErr w:type="spellEnd"/>
      <w:r w:rsidRPr="002022BC">
        <w:rPr>
          <w:szCs w:val="28"/>
          <w:lang w:val="ru-RU"/>
        </w:rPr>
        <w:t xml:space="preserve"> А.Г. Тематические тесты для подготовки к ЕГЭ по русскому языку / </w:t>
      </w:r>
      <w:proofErr w:type="spellStart"/>
      <w:r w:rsidRPr="002022BC">
        <w:rPr>
          <w:szCs w:val="28"/>
          <w:lang w:val="ru-RU"/>
        </w:rPr>
        <w:t>А.Г.Нарушевич</w:t>
      </w:r>
      <w:proofErr w:type="spellEnd"/>
      <w:r w:rsidRPr="002022BC">
        <w:rPr>
          <w:szCs w:val="28"/>
          <w:lang w:val="ru-RU"/>
        </w:rPr>
        <w:t xml:space="preserve">. - </w:t>
      </w:r>
      <w:proofErr w:type="gramStart"/>
      <w:r w:rsidRPr="002022BC">
        <w:rPr>
          <w:szCs w:val="28"/>
          <w:lang w:val="ru-RU"/>
        </w:rPr>
        <w:t>М.: Чистые пруды, 2008. – 32 с. – (Библиотечка «Первого сентября», серия «Русский язык».</w:t>
      </w:r>
      <w:proofErr w:type="gramEnd"/>
      <w:r w:rsidRPr="002022BC">
        <w:rPr>
          <w:szCs w:val="28"/>
          <w:lang w:val="ru-RU"/>
        </w:rPr>
        <w:t xml:space="preserve"> </w:t>
      </w:r>
      <w:proofErr w:type="spellStart"/>
      <w:proofErr w:type="gramStart"/>
      <w:r w:rsidRPr="002022BC">
        <w:rPr>
          <w:szCs w:val="28"/>
          <w:lang w:val="ru-RU"/>
        </w:rPr>
        <w:t>Вып</w:t>
      </w:r>
      <w:proofErr w:type="spellEnd"/>
      <w:r w:rsidRPr="002022BC">
        <w:rPr>
          <w:szCs w:val="28"/>
          <w:lang w:val="ru-RU"/>
        </w:rPr>
        <w:t>. 23).</w:t>
      </w:r>
      <w:proofErr w:type="gramEnd"/>
    </w:p>
    <w:p w:rsidR="00F72133" w:rsidRPr="002022BC" w:rsidRDefault="00F72133" w:rsidP="00F72133">
      <w:pPr>
        <w:pStyle w:val="a7"/>
        <w:numPr>
          <w:ilvl w:val="0"/>
          <w:numId w:val="8"/>
        </w:numPr>
        <w:jc w:val="both"/>
        <w:rPr>
          <w:szCs w:val="28"/>
          <w:lang w:val="ru-RU"/>
        </w:rPr>
      </w:pPr>
      <w:r w:rsidRPr="002022BC">
        <w:rPr>
          <w:szCs w:val="28"/>
          <w:lang w:val="ru-RU"/>
        </w:rPr>
        <w:t xml:space="preserve">Павлова Т.И., </w:t>
      </w:r>
      <w:proofErr w:type="spellStart"/>
      <w:r w:rsidRPr="002022BC">
        <w:rPr>
          <w:szCs w:val="28"/>
          <w:lang w:val="ru-RU"/>
        </w:rPr>
        <w:t>Раннева</w:t>
      </w:r>
      <w:proofErr w:type="spellEnd"/>
      <w:r w:rsidRPr="002022BC">
        <w:rPr>
          <w:szCs w:val="28"/>
          <w:lang w:val="ru-RU"/>
        </w:rPr>
        <w:t xml:space="preserve"> Н.А. Сочинение-рассуждение на экзамене. Знаю. Понимаю. Могу</w:t>
      </w:r>
      <w:r w:rsidR="002022BC" w:rsidRPr="002022BC">
        <w:rPr>
          <w:szCs w:val="28"/>
          <w:lang w:val="ru-RU"/>
        </w:rPr>
        <w:t>:</w:t>
      </w:r>
      <w:r w:rsidRPr="002022BC">
        <w:rPr>
          <w:szCs w:val="28"/>
          <w:lang w:val="ru-RU"/>
        </w:rPr>
        <w:t xml:space="preserve"> Рабочая тетрадь по русскому языку. </w:t>
      </w:r>
      <w:r w:rsidR="002022BC" w:rsidRPr="002022BC">
        <w:rPr>
          <w:szCs w:val="28"/>
          <w:lang w:val="ru-RU"/>
        </w:rPr>
        <w:t>8 – 9 классы. 272 с.</w:t>
      </w:r>
      <w:r w:rsidRPr="002022BC">
        <w:rPr>
          <w:szCs w:val="28"/>
          <w:lang w:val="ru-RU"/>
        </w:rPr>
        <w:t xml:space="preserve"> - Ростов н</w:t>
      </w:r>
      <w:proofErr w:type="gramStart"/>
      <w:r w:rsidRPr="002022BC">
        <w:rPr>
          <w:szCs w:val="28"/>
          <w:lang w:val="ru-RU"/>
        </w:rPr>
        <w:t>/Д</w:t>
      </w:r>
      <w:proofErr w:type="gramEnd"/>
      <w:r w:rsidRPr="002022BC">
        <w:rPr>
          <w:szCs w:val="28"/>
          <w:lang w:val="ru-RU"/>
        </w:rPr>
        <w:t>: Легион, 2013</w:t>
      </w:r>
      <w:r w:rsidR="002022BC" w:rsidRPr="002022BC">
        <w:rPr>
          <w:szCs w:val="28"/>
          <w:lang w:val="ru-RU"/>
        </w:rPr>
        <w:t xml:space="preserve"> (ГИА -9)</w:t>
      </w:r>
      <w:r w:rsidRPr="002022BC">
        <w:rPr>
          <w:szCs w:val="28"/>
          <w:lang w:val="ru-RU"/>
        </w:rPr>
        <w:t>.</w:t>
      </w:r>
    </w:p>
    <w:p w:rsidR="002022BC" w:rsidRDefault="002022BC" w:rsidP="00F72133">
      <w:pPr>
        <w:pStyle w:val="a7"/>
        <w:numPr>
          <w:ilvl w:val="0"/>
          <w:numId w:val="8"/>
        </w:numPr>
        <w:jc w:val="both"/>
        <w:rPr>
          <w:szCs w:val="28"/>
          <w:lang w:val="ru-RU"/>
        </w:rPr>
      </w:pPr>
      <w:r w:rsidRPr="002022BC">
        <w:rPr>
          <w:szCs w:val="28"/>
          <w:lang w:val="ru-RU"/>
        </w:rPr>
        <w:t xml:space="preserve">Павлова Т.И., </w:t>
      </w:r>
      <w:proofErr w:type="spellStart"/>
      <w:r w:rsidRPr="002022BC">
        <w:rPr>
          <w:szCs w:val="28"/>
          <w:lang w:val="ru-RU"/>
        </w:rPr>
        <w:t>Раннева</w:t>
      </w:r>
      <w:proofErr w:type="spellEnd"/>
      <w:r w:rsidRPr="002022BC">
        <w:rPr>
          <w:szCs w:val="28"/>
          <w:lang w:val="ru-RU"/>
        </w:rPr>
        <w:t xml:space="preserve"> Н.А. Путь к успеху. Сочинение-рассуждение. Творческое задание (часть С) на итоговой аттестации по русскому языку в 9 и 11 классах: учебно-методическое пособие. - Ростов н</w:t>
      </w:r>
      <w:proofErr w:type="gramStart"/>
      <w:r w:rsidRPr="002022BC">
        <w:rPr>
          <w:szCs w:val="28"/>
          <w:lang w:val="ru-RU"/>
        </w:rPr>
        <w:t>/Д</w:t>
      </w:r>
      <w:proofErr w:type="gramEnd"/>
      <w:r w:rsidRPr="002022BC">
        <w:rPr>
          <w:szCs w:val="28"/>
          <w:lang w:val="ru-RU"/>
        </w:rPr>
        <w:t>: Легион, 2013.</w:t>
      </w:r>
    </w:p>
    <w:p w:rsidR="00743540" w:rsidRPr="002022BC" w:rsidRDefault="00743540" w:rsidP="00743540">
      <w:pPr>
        <w:pStyle w:val="a7"/>
        <w:numPr>
          <w:ilvl w:val="0"/>
          <w:numId w:val="8"/>
        </w:numPr>
        <w:jc w:val="both"/>
        <w:rPr>
          <w:szCs w:val="28"/>
          <w:lang w:val="ru-RU"/>
        </w:rPr>
      </w:pPr>
      <w:r w:rsidRPr="00743540">
        <w:rPr>
          <w:szCs w:val="28"/>
          <w:lang w:val="ru-RU"/>
        </w:rPr>
        <w:t xml:space="preserve">Русский язык. Подготовка к ГИА-2014. Тексты для прослушивания. </w:t>
      </w:r>
      <w:proofErr w:type="spellStart"/>
      <w:r w:rsidRPr="00743540">
        <w:rPr>
          <w:szCs w:val="28"/>
          <w:lang w:val="ru-RU"/>
        </w:rPr>
        <w:t>Аудиоприложение</w:t>
      </w:r>
      <w:proofErr w:type="spellEnd"/>
      <w:r w:rsidRPr="00743540">
        <w:rPr>
          <w:szCs w:val="28"/>
          <w:lang w:val="ru-RU"/>
        </w:rPr>
        <w:t>. - Ростов н</w:t>
      </w:r>
      <w:proofErr w:type="gramStart"/>
      <w:r w:rsidRPr="00743540">
        <w:rPr>
          <w:szCs w:val="28"/>
          <w:lang w:val="ru-RU"/>
        </w:rPr>
        <w:t>/Д</w:t>
      </w:r>
      <w:proofErr w:type="gramEnd"/>
      <w:r w:rsidRPr="00743540">
        <w:rPr>
          <w:szCs w:val="28"/>
          <w:lang w:val="ru-RU"/>
        </w:rPr>
        <w:t>, 2013.</w:t>
      </w:r>
    </w:p>
    <w:p w:rsidR="00F72133" w:rsidRPr="002022BC" w:rsidRDefault="00F72133" w:rsidP="00F72133">
      <w:pPr>
        <w:pStyle w:val="a7"/>
        <w:numPr>
          <w:ilvl w:val="0"/>
          <w:numId w:val="8"/>
        </w:numPr>
        <w:jc w:val="both"/>
        <w:rPr>
          <w:szCs w:val="28"/>
          <w:lang w:val="ru-RU"/>
        </w:rPr>
      </w:pPr>
      <w:r w:rsidRPr="002022BC">
        <w:rPr>
          <w:szCs w:val="28"/>
          <w:lang w:val="ru-RU"/>
        </w:rPr>
        <w:t>Сенина Н.А. Русский язык. 9 класс. Тематический тренинг. Подготовка к ОГЭ: учебное пособие / Н.А. Сенина. - Ростов н</w:t>
      </w:r>
      <w:proofErr w:type="gramStart"/>
      <w:r w:rsidRPr="002022BC">
        <w:rPr>
          <w:szCs w:val="28"/>
          <w:lang w:val="ru-RU"/>
        </w:rPr>
        <w:t>/Д</w:t>
      </w:r>
      <w:proofErr w:type="gramEnd"/>
      <w:r w:rsidRPr="002022BC">
        <w:rPr>
          <w:szCs w:val="28"/>
          <w:lang w:val="ru-RU"/>
        </w:rPr>
        <w:t>: Легион, 2014. – 334 с. – (Готовимся к ОГЭ.)</w:t>
      </w:r>
    </w:p>
    <w:p w:rsidR="00F72133" w:rsidRPr="002022BC" w:rsidRDefault="00F72133" w:rsidP="00F72133">
      <w:pPr>
        <w:pStyle w:val="a7"/>
        <w:keepNext/>
        <w:numPr>
          <w:ilvl w:val="0"/>
          <w:numId w:val="8"/>
        </w:numPr>
        <w:jc w:val="both"/>
        <w:outlineLvl w:val="3"/>
        <w:rPr>
          <w:szCs w:val="28"/>
          <w:lang w:val="ru-RU"/>
        </w:rPr>
      </w:pPr>
      <w:r w:rsidRPr="002022BC">
        <w:rPr>
          <w:szCs w:val="28"/>
          <w:lang w:val="ru-RU"/>
        </w:rPr>
        <w:t>Сенина Н.А. Русский язык. Подготовка к ЕГЭ-2015. Книга 2: учебно-методическое пособие</w:t>
      </w:r>
      <w:proofErr w:type="gramStart"/>
      <w:r w:rsidRPr="002022BC">
        <w:rPr>
          <w:szCs w:val="28"/>
          <w:lang w:val="ru-RU"/>
        </w:rPr>
        <w:t xml:space="preserve"> / П</w:t>
      </w:r>
      <w:proofErr w:type="gramEnd"/>
      <w:r w:rsidRPr="002022BC">
        <w:rPr>
          <w:szCs w:val="28"/>
          <w:lang w:val="ru-RU"/>
        </w:rPr>
        <w:t>од редакцией Н.А. Сениной. - Ростов н</w:t>
      </w:r>
      <w:proofErr w:type="gramStart"/>
      <w:r w:rsidRPr="002022BC">
        <w:rPr>
          <w:szCs w:val="28"/>
          <w:lang w:val="ru-RU"/>
        </w:rPr>
        <w:t>/Д</w:t>
      </w:r>
      <w:proofErr w:type="gramEnd"/>
      <w:r w:rsidRPr="002022BC">
        <w:rPr>
          <w:szCs w:val="28"/>
          <w:lang w:val="ru-RU"/>
        </w:rPr>
        <w:t>: Легион, 2014. – 368 с. – (Готовимся к ЕГЭ.)</w:t>
      </w:r>
    </w:p>
    <w:p w:rsidR="00F72133" w:rsidRPr="002022BC" w:rsidRDefault="00F72133" w:rsidP="00F72133">
      <w:pPr>
        <w:pStyle w:val="a7"/>
        <w:keepNext/>
        <w:numPr>
          <w:ilvl w:val="0"/>
          <w:numId w:val="8"/>
        </w:numPr>
        <w:jc w:val="both"/>
        <w:outlineLvl w:val="3"/>
        <w:rPr>
          <w:szCs w:val="28"/>
          <w:lang w:val="ru-RU"/>
        </w:rPr>
      </w:pPr>
      <w:r w:rsidRPr="002022BC">
        <w:rPr>
          <w:szCs w:val="28"/>
          <w:lang w:val="ru-RU"/>
        </w:rPr>
        <w:t xml:space="preserve">Сенина Н.А. Русский язык. Готовимся к ОГЭ на уроке и дома. 9 класс. Тренировочная тетрадь. Издание третье, </w:t>
      </w:r>
      <w:proofErr w:type="spellStart"/>
      <w:r w:rsidRPr="002022BC">
        <w:rPr>
          <w:szCs w:val="28"/>
          <w:lang w:val="ru-RU"/>
        </w:rPr>
        <w:t>перераб</w:t>
      </w:r>
      <w:proofErr w:type="spellEnd"/>
      <w:r w:rsidRPr="002022BC">
        <w:rPr>
          <w:szCs w:val="28"/>
          <w:lang w:val="ru-RU"/>
        </w:rPr>
        <w:t>. . - Ростов н</w:t>
      </w:r>
      <w:proofErr w:type="gramStart"/>
      <w:r w:rsidRPr="002022BC">
        <w:rPr>
          <w:szCs w:val="28"/>
          <w:lang w:val="ru-RU"/>
        </w:rPr>
        <w:t>/Д</w:t>
      </w:r>
      <w:proofErr w:type="gramEnd"/>
      <w:r w:rsidRPr="002022BC">
        <w:rPr>
          <w:szCs w:val="28"/>
          <w:lang w:val="ru-RU"/>
        </w:rPr>
        <w:t>: Легион, 2015 – 272 с. - (Подготовка к ГИА-9).</w:t>
      </w:r>
    </w:p>
    <w:p w:rsidR="00F72133" w:rsidRPr="002022BC" w:rsidRDefault="00F72133" w:rsidP="00F72133">
      <w:pPr>
        <w:pStyle w:val="a7"/>
        <w:numPr>
          <w:ilvl w:val="0"/>
          <w:numId w:val="8"/>
        </w:numPr>
        <w:jc w:val="both"/>
        <w:rPr>
          <w:szCs w:val="28"/>
          <w:lang w:val="ru-RU"/>
        </w:rPr>
      </w:pPr>
      <w:r w:rsidRPr="002022BC">
        <w:rPr>
          <w:szCs w:val="28"/>
          <w:lang w:val="ru-RU"/>
        </w:rPr>
        <w:t xml:space="preserve">Сенина Н.А. Русский язык. Тематические тесты. Подготовка к ОГЭ. – Учебное пособие. – Изд. 4-е, </w:t>
      </w:r>
      <w:proofErr w:type="spellStart"/>
      <w:r w:rsidRPr="002022BC">
        <w:rPr>
          <w:szCs w:val="28"/>
          <w:lang w:val="ru-RU"/>
        </w:rPr>
        <w:t>испр</w:t>
      </w:r>
      <w:proofErr w:type="spellEnd"/>
      <w:r w:rsidRPr="002022BC">
        <w:rPr>
          <w:szCs w:val="28"/>
          <w:lang w:val="ru-RU"/>
        </w:rPr>
        <w:t>. - Ростов н</w:t>
      </w:r>
      <w:proofErr w:type="gramStart"/>
      <w:r w:rsidRPr="002022BC">
        <w:rPr>
          <w:szCs w:val="28"/>
          <w:lang w:val="ru-RU"/>
        </w:rPr>
        <w:t>/Д</w:t>
      </w:r>
      <w:proofErr w:type="gramEnd"/>
      <w:r w:rsidRPr="002022BC">
        <w:rPr>
          <w:szCs w:val="28"/>
          <w:lang w:val="ru-RU"/>
        </w:rPr>
        <w:t>: Легион, 2012. – 288 с. – (Готовимся к ОГЭ.)</w:t>
      </w:r>
    </w:p>
    <w:p w:rsidR="00F72133" w:rsidRPr="002022BC" w:rsidRDefault="00F72133" w:rsidP="00F72133">
      <w:pPr>
        <w:pStyle w:val="a7"/>
        <w:keepNext/>
        <w:numPr>
          <w:ilvl w:val="0"/>
          <w:numId w:val="8"/>
        </w:numPr>
        <w:jc w:val="both"/>
        <w:outlineLvl w:val="3"/>
        <w:rPr>
          <w:szCs w:val="28"/>
          <w:lang w:val="ru-RU"/>
        </w:rPr>
      </w:pPr>
      <w:r w:rsidRPr="002022BC">
        <w:rPr>
          <w:szCs w:val="28"/>
          <w:lang w:val="ru-RU"/>
        </w:rPr>
        <w:t xml:space="preserve">Сенина Н.А., </w:t>
      </w:r>
      <w:proofErr w:type="spellStart"/>
      <w:r w:rsidRPr="002022BC">
        <w:rPr>
          <w:szCs w:val="28"/>
          <w:lang w:val="ru-RU"/>
        </w:rPr>
        <w:t>Глянцева</w:t>
      </w:r>
      <w:proofErr w:type="spellEnd"/>
      <w:r w:rsidRPr="002022BC">
        <w:rPr>
          <w:szCs w:val="28"/>
          <w:lang w:val="ru-RU"/>
        </w:rPr>
        <w:t xml:space="preserve"> Т.Н., </w:t>
      </w:r>
      <w:proofErr w:type="spellStart"/>
      <w:r w:rsidRPr="002022BC">
        <w:rPr>
          <w:szCs w:val="28"/>
          <w:lang w:val="ru-RU"/>
        </w:rPr>
        <w:t>Гурдаева</w:t>
      </w:r>
      <w:proofErr w:type="spellEnd"/>
      <w:r w:rsidRPr="002022BC">
        <w:rPr>
          <w:szCs w:val="28"/>
          <w:lang w:val="ru-RU"/>
        </w:rPr>
        <w:t xml:space="preserve"> Н.А. Русский язык. Нормы речи. «Заговори, чтоб я тебя увидел»: учебное пособие для формирования языковой и коммуникативной компетенций. 10-11-й классы</w:t>
      </w:r>
      <w:proofErr w:type="gramStart"/>
      <w:r w:rsidRPr="002022BC">
        <w:rPr>
          <w:szCs w:val="28"/>
          <w:lang w:val="ru-RU"/>
        </w:rPr>
        <w:t xml:space="preserve"> /  П</w:t>
      </w:r>
      <w:proofErr w:type="gramEnd"/>
      <w:r w:rsidRPr="002022BC">
        <w:rPr>
          <w:szCs w:val="28"/>
          <w:lang w:val="ru-RU"/>
        </w:rPr>
        <w:t xml:space="preserve">од редакцией Н.А. Сениной. – </w:t>
      </w:r>
      <w:proofErr w:type="spellStart"/>
      <w:proofErr w:type="gramStart"/>
      <w:r w:rsidRPr="002022BC">
        <w:rPr>
          <w:szCs w:val="28"/>
          <w:lang w:val="ru-RU"/>
        </w:rPr>
        <w:t>Изд</w:t>
      </w:r>
      <w:proofErr w:type="spellEnd"/>
      <w:proofErr w:type="gramEnd"/>
      <w:r w:rsidRPr="002022BC">
        <w:rPr>
          <w:szCs w:val="28"/>
          <w:lang w:val="ru-RU"/>
        </w:rPr>
        <w:t xml:space="preserve"> 2-е, </w:t>
      </w:r>
      <w:proofErr w:type="spellStart"/>
      <w:r w:rsidRPr="002022BC">
        <w:rPr>
          <w:szCs w:val="28"/>
          <w:lang w:val="ru-RU"/>
        </w:rPr>
        <w:t>исправл</w:t>
      </w:r>
      <w:proofErr w:type="spellEnd"/>
      <w:r w:rsidRPr="002022BC">
        <w:rPr>
          <w:szCs w:val="28"/>
          <w:lang w:val="ru-RU"/>
        </w:rPr>
        <w:t>. И доп. - Ростов н</w:t>
      </w:r>
      <w:proofErr w:type="gramStart"/>
      <w:r w:rsidRPr="002022BC">
        <w:rPr>
          <w:szCs w:val="28"/>
          <w:lang w:val="ru-RU"/>
        </w:rPr>
        <w:t>/Д</w:t>
      </w:r>
      <w:proofErr w:type="gramEnd"/>
      <w:r w:rsidRPr="002022BC">
        <w:rPr>
          <w:szCs w:val="28"/>
          <w:lang w:val="ru-RU"/>
        </w:rPr>
        <w:t>: Легион, 2014 – 272 с. - (Готовимся к ЕГЭ.)</w:t>
      </w:r>
    </w:p>
    <w:p w:rsidR="0052693D" w:rsidRPr="00743540" w:rsidRDefault="00F72133" w:rsidP="00E37990">
      <w:pPr>
        <w:pStyle w:val="a7"/>
        <w:numPr>
          <w:ilvl w:val="0"/>
          <w:numId w:val="8"/>
        </w:numPr>
        <w:jc w:val="both"/>
        <w:rPr>
          <w:szCs w:val="28"/>
          <w:lang w:val="ru-RU"/>
        </w:rPr>
      </w:pPr>
      <w:proofErr w:type="spellStart"/>
      <w:r w:rsidRPr="00743540">
        <w:rPr>
          <w:szCs w:val="28"/>
          <w:lang w:val="ru-RU"/>
        </w:rPr>
        <w:t>Юминова</w:t>
      </w:r>
      <w:proofErr w:type="spellEnd"/>
      <w:r w:rsidRPr="00743540">
        <w:rPr>
          <w:szCs w:val="28"/>
          <w:lang w:val="ru-RU"/>
        </w:rPr>
        <w:t xml:space="preserve"> Е.В. Пунктуация. Простое предложение: Материалы для самостоятельной работы старшеклассников при подготовке к ЕГЭ: Часть 1/ </w:t>
      </w:r>
      <w:proofErr w:type="spellStart"/>
      <w:r w:rsidRPr="00743540">
        <w:rPr>
          <w:szCs w:val="28"/>
          <w:lang w:val="ru-RU"/>
        </w:rPr>
        <w:t>Е.В.Юминова</w:t>
      </w:r>
      <w:proofErr w:type="spellEnd"/>
      <w:r w:rsidRPr="00743540">
        <w:rPr>
          <w:szCs w:val="28"/>
          <w:lang w:val="ru-RU"/>
        </w:rPr>
        <w:t xml:space="preserve">. -  </w:t>
      </w:r>
      <w:proofErr w:type="gramStart"/>
      <w:r w:rsidRPr="00743540">
        <w:rPr>
          <w:szCs w:val="28"/>
          <w:lang w:val="ru-RU"/>
        </w:rPr>
        <w:t>М.: Чистые пруды, 2008. – 32 с. – (Библиотечка «Первого сентября», серия «Русский язык».</w:t>
      </w:r>
      <w:proofErr w:type="gramEnd"/>
      <w:r w:rsidRPr="00743540">
        <w:rPr>
          <w:szCs w:val="28"/>
          <w:lang w:val="ru-RU"/>
        </w:rPr>
        <w:t xml:space="preserve"> </w:t>
      </w:r>
      <w:proofErr w:type="spellStart"/>
      <w:proofErr w:type="gramStart"/>
      <w:r w:rsidRPr="00743540">
        <w:rPr>
          <w:szCs w:val="28"/>
          <w:lang w:val="ru-RU"/>
        </w:rPr>
        <w:t>Вып</w:t>
      </w:r>
      <w:proofErr w:type="spellEnd"/>
      <w:r w:rsidRPr="00743540">
        <w:rPr>
          <w:szCs w:val="28"/>
          <w:lang w:val="ru-RU"/>
        </w:rPr>
        <w:t>. 19).</w:t>
      </w:r>
      <w:proofErr w:type="gramEnd"/>
    </w:p>
    <w:sectPr w:rsidR="0052693D" w:rsidRPr="00743540" w:rsidSect="00FC192B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976" w:rsidRDefault="00DC6976" w:rsidP="00FC192B">
      <w:r>
        <w:separator/>
      </w:r>
    </w:p>
  </w:endnote>
  <w:endnote w:type="continuationSeparator" w:id="0">
    <w:p w:rsidR="00DC6976" w:rsidRDefault="00DC6976" w:rsidP="00FC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9214470"/>
      <w:docPartObj>
        <w:docPartGallery w:val="Page Numbers (Bottom of Page)"/>
        <w:docPartUnique/>
      </w:docPartObj>
    </w:sdtPr>
    <w:sdtEndPr/>
    <w:sdtContent>
      <w:p w:rsidR="003456BE" w:rsidRDefault="003456B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3378" w:rsidRPr="00923378">
          <w:rPr>
            <w:noProof/>
            <w:lang w:val="ru-RU"/>
          </w:rPr>
          <w:t>19</w:t>
        </w:r>
        <w:r>
          <w:fldChar w:fldCharType="end"/>
        </w:r>
      </w:p>
    </w:sdtContent>
  </w:sdt>
  <w:p w:rsidR="003456BE" w:rsidRPr="00E317EC" w:rsidRDefault="003456BE" w:rsidP="00E317EC">
    <w:pPr>
      <w:pStyle w:val="ad"/>
      <w:jc w:val="center"/>
      <w:rPr>
        <w:sz w:val="24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976" w:rsidRDefault="00DC6976" w:rsidP="00FC192B">
      <w:r>
        <w:separator/>
      </w:r>
    </w:p>
  </w:footnote>
  <w:footnote w:type="continuationSeparator" w:id="0">
    <w:p w:rsidR="00DC6976" w:rsidRDefault="00DC6976" w:rsidP="00FC1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1815"/>
        </w:tabs>
        <w:ind w:left="1815" w:hanging="111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>
    <w:nsid w:val="3F171D4C"/>
    <w:multiLevelType w:val="hybridMultilevel"/>
    <w:tmpl w:val="5B3471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5307A1C"/>
    <w:multiLevelType w:val="hybridMultilevel"/>
    <w:tmpl w:val="9B9657C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743744AC"/>
    <w:multiLevelType w:val="hybridMultilevel"/>
    <w:tmpl w:val="95A69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990"/>
    <w:rsid w:val="00035E9D"/>
    <w:rsid w:val="000E2DDE"/>
    <w:rsid w:val="00123C45"/>
    <w:rsid w:val="00155391"/>
    <w:rsid w:val="001D2C74"/>
    <w:rsid w:val="001F41E1"/>
    <w:rsid w:val="002022BC"/>
    <w:rsid w:val="00211271"/>
    <w:rsid w:val="00212CF4"/>
    <w:rsid w:val="00263359"/>
    <w:rsid w:val="003456BE"/>
    <w:rsid w:val="004B4887"/>
    <w:rsid w:val="0052693D"/>
    <w:rsid w:val="00527154"/>
    <w:rsid w:val="0055103A"/>
    <w:rsid w:val="00565EF5"/>
    <w:rsid w:val="00625EEE"/>
    <w:rsid w:val="00743540"/>
    <w:rsid w:val="007B20A7"/>
    <w:rsid w:val="00837F50"/>
    <w:rsid w:val="008C7C10"/>
    <w:rsid w:val="00923378"/>
    <w:rsid w:val="009C4E36"/>
    <w:rsid w:val="009D493E"/>
    <w:rsid w:val="00A82D1E"/>
    <w:rsid w:val="00AC05BA"/>
    <w:rsid w:val="00B20938"/>
    <w:rsid w:val="00BE3813"/>
    <w:rsid w:val="00BE78BA"/>
    <w:rsid w:val="00CB2647"/>
    <w:rsid w:val="00CF1571"/>
    <w:rsid w:val="00CF5A0F"/>
    <w:rsid w:val="00CF5BCC"/>
    <w:rsid w:val="00D0399C"/>
    <w:rsid w:val="00DC6976"/>
    <w:rsid w:val="00E0689B"/>
    <w:rsid w:val="00E317EC"/>
    <w:rsid w:val="00E37990"/>
    <w:rsid w:val="00F33BC4"/>
    <w:rsid w:val="00F56CAC"/>
    <w:rsid w:val="00F72133"/>
    <w:rsid w:val="00FC1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99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1">
    <w:name w:val="heading 1"/>
    <w:basedOn w:val="a"/>
    <w:next w:val="a"/>
    <w:link w:val="10"/>
    <w:qFormat/>
    <w:rsid w:val="00E37990"/>
    <w:pPr>
      <w:keepNext/>
      <w:ind w:left="360"/>
      <w:jc w:val="center"/>
      <w:outlineLvl w:val="0"/>
    </w:pPr>
    <w:rPr>
      <w:b/>
      <w:bCs/>
      <w:sz w:val="24"/>
      <w:lang w:val="ru-RU"/>
    </w:rPr>
  </w:style>
  <w:style w:type="paragraph" w:styleId="4">
    <w:name w:val="heading 4"/>
    <w:basedOn w:val="a"/>
    <w:next w:val="a"/>
    <w:link w:val="40"/>
    <w:qFormat/>
    <w:rsid w:val="00E37990"/>
    <w:pPr>
      <w:keepNext/>
      <w:ind w:left="360"/>
      <w:jc w:val="center"/>
      <w:outlineLvl w:val="3"/>
    </w:pPr>
    <w:rPr>
      <w:b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799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E37990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Normal (Web)"/>
    <w:basedOn w:val="a"/>
    <w:semiHidden/>
    <w:rsid w:val="00E37990"/>
    <w:pPr>
      <w:spacing w:before="100" w:beforeAutospacing="1" w:after="119"/>
    </w:pPr>
    <w:rPr>
      <w:rFonts w:ascii="Arial Unicode MS" w:eastAsia="Arial Unicode MS" w:hAnsi="Arial Unicode MS" w:cs="Arial Unicode MS"/>
      <w:sz w:val="24"/>
    </w:rPr>
  </w:style>
  <w:style w:type="paragraph" w:styleId="a4">
    <w:name w:val="Body Text Indent"/>
    <w:basedOn w:val="a"/>
    <w:link w:val="a5"/>
    <w:semiHidden/>
    <w:rsid w:val="00E37990"/>
    <w:pPr>
      <w:ind w:left="360" w:firstLine="340"/>
      <w:jc w:val="both"/>
    </w:pPr>
    <w:rPr>
      <w:sz w:val="24"/>
      <w:lang w:val="ru-RU"/>
    </w:rPr>
  </w:style>
  <w:style w:type="character" w:customStyle="1" w:styleId="a5">
    <w:name w:val="Основной текст с отступом Знак"/>
    <w:basedOn w:val="a0"/>
    <w:link w:val="a4"/>
    <w:semiHidden/>
    <w:rsid w:val="00E37990"/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Базовый"/>
    <w:rsid w:val="00E37990"/>
    <w:pPr>
      <w:tabs>
        <w:tab w:val="left" w:pos="709"/>
      </w:tabs>
      <w:suppressAutoHyphens/>
      <w:spacing w:line="360" w:lineRule="atLeast"/>
      <w:jc w:val="center"/>
    </w:pPr>
    <w:rPr>
      <w:rFonts w:ascii="Calibri" w:eastAsia="DejaVu Sans" w:hAnsi="Calibri" w:cs="Times New Roman"/>
      <w:color w:val="00000A"/>
    </w:rPr>
  </w:style>
  <w:style w:type="paragraph" w:styleId="3">
    <w:name w:val="Body Text Indent 3"/>
    <w:basedOn w:val="a"/>
    <w:link w:val="30"/>
    <w:uiPriority w:val="99"/>
    <w:semiHidden/>
    <w:unhideWhenUsed/>
    <w:rsid w:val="00625EE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5EEE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a7">
    <w:name w:val="List Paragraph"/>
    <w:basedOn w:val="a"/>
    <w:uiPriority w:val="34"/>
    <w:qFormat/>
    <w:rsid w:val="00F72133"/>
    <w:pPr>
      <w:ind w:left="720"/>
      <w:contextualSpacing/>
    </w:pPr>
  </w:style>
  <w:style w:type="table" w:styleId="a8">
    <w:name w:val="Table Grid"/>
    <w:basedOn w:val="a1"/>
    <w:uiPriority w:val="59"/>
    <w:rsid w:val="00CF5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F41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41E1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FC192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C192B"/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d">
    <w:name w:val="footer"/>
    <w:basedOn w:val="a"/>
    <w:link w:val="ae"/>
    <w:uiPriority w:val="99"/>
    <w:unhideWhenUsed/>
    <w:rsid w:val="00FC19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C192B"/>
    <w:rPr>
      <w:rFonts w:ascii="Times New Roman" w:eastAsia="Times New Roman" w:hAnsi="Times New Roman" w:cs="Times New Roman"/>
      <w:sz w:val="28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99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1">
    <w:name w:val="heading 1"/>
    <w:basedOn w:val="a"/>
    <w:next w:val="a"/>
    <w:link w:val="10"/>
    <w:qFormat/>
    <w:rsid w:val="00E37990"/>
    <w:pPr>
      <w:keepNext/>
      <w:ind w:left="360"/>
      <w:jc w:val="center"/>
      <w:outlineLvl w:val="0"/>
    </w:pPr>
    <w:rPr>
      <w:b/>
      <w:bCs/>
      <w:sz w:val="24"/>
      <w:lang w:val="ru-RU"/>
    </w:rPr>
  </w:style>
  <w:style w:type="paragraph" w:styleId="4">
    <w:name w:val="heading 4"/>
    <w:basedOn w:val="a"/>
    <w:next w:val="a"/>
    <w:link w:val="40"/>
    <w:qFormat/>
    <w:rsid w:val="00E37990"/>
    <w:pPr>
      <w:keepNext/>
      <w:ind w:left="360"/>
      <w:jc w:val="center"/>
      <w:outlineLvl w:val="3"/>
    </w:pPr>
    <w:rPr>
      <w:b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799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E37990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Normal (Web)"/>
    <w:basedOn w:val="a"/>
    <w:semiHidden/>
    <w:rsid w:val="00E37990"/>
    <w:pPr>
      <w:spacing w:before="100" w:beforeAutospacing="1" w:after="119"/>
    </w:pPr>
    <w:rPr>
      <w:rFonts w:ascii="Arial Unicode MS" w:eastAsia="Arial Unicode MS" w:hAnsi="Arial Unicode MS" w:cs="Arial Unicode MS"/>
      <w:sz w:val="24"/>
    </w:rPr>
  </w:style>
  <w:style w:type="paragraph" w:styleId="a4">
    <w:name w:val="Body Text Indent"/>
    <w:basedOn w:val="a"/>
    <w:link w:val="a5"/>
    <w:semiHidden/>
    <w:rsid w:val="00E37990"/>
    <w:pPr>
      <w:ind w:left="360" w:firstLine="340"/>
      <w:jc w:val="both"/>
    </w:pPr>
    <w:rPr>
      <w:sz w:val="24"/>
      <w:lang w:val="ru-RU"/>
    </w:rPr>
  </w:style>
  <w:style w:type="character" w:customStyle="1" w:styleId="a5">
    <w:name w:val="Основной текст с отступом Знак"/>
    <w:basedOn w:val="a0"/>
    <w:link w:val="a4"/>
    <w:semiHidden/>
    <w:rsid w:val="00E37990"/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Базовый"/>
    <w:rsid w:val="00E37990"/>
    <w:pPr>
      <w:tabs>
        <w:tab w:val="left" w:pos="709"/>
      </w:tabs>
      <w:suppressAutoHyphens/>
      <w:spacing w:line="360" w:lineRule="atLeast"/>
      <w:jc w:val="center"/>
    </w:pPr>
    <w:rPr>
      <w:rFonts w:ascii="Calibri" w:eastAsia="DejaVu Sans" w:hAnsi="Calibri" w:cs="Times New Roman"/>
      <w:color w:val="00000A"/>
    </w:rPr>
  </w:style>
  <w:style w:type="paragraph" w:styleId="3">
    <w:name w:val="Body Text Indent 3"/>
    <w:basedOn w:val="a"/>
    <w:link w:val="30"/>
    <w:uiPriority w:val="99"/>
    <w:semiHidden/>
    <w:unhideWhenUsed/>
    <w:rsid w:val="00625EE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5EEE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a7">
    <w:name w:val="List Paragraph"/>
    <w:basedOn w:val="a"/>
    <w:uiPriority w:val="34"/>
    <w:qFormat/>
    <w:rsid w:val="00F72133"/>
    <w:pPr>
      <w:ind w:left="720"/>
      <w:contextualSpacing/>
    </w:pPr>
  </w:style>
  <w:style w:type="table" w:styleId="a8">
    <w:name w:val="Table Grid"/>
    <w:basedOn w:val="a1"/>
    <w:uiPriority w:val="59"/>
    <w:rsid w:val="00CF5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F41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41E1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FC192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C192B"/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d">
    <w:name w:val="footer"/>
    <w:basedOn w:val="a"/>
    <w:link w:val="ae"/>
    <w:uiPriority w:val="99"/>
    <w:unhideWhenUsed/>
    <w:rsid w:val="00FC19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C192B"/>
    <w:rPr>
      <w:rFonts w:ascii="Times New Roman" w:eastAsia="Times New Roman" w:hAnsi="Times New Roman" w:cs="Times New Roman"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19</Pages>
  <Words>5492</Words>
  <Characters>31309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Якимова О.А.</dc:creator>
  <cp:lastModifiedBy>Ольга</cp:lastModifiedBy>
  <cp:revision>7</cp:revision>
  <cp:lastPrinted>2016-01-15T16:23:00Z</cp:lastPrinted>
  <dcterms:created xsi:type="dcterms:W3CDTF">2015-09-22T14:06:00Z</dcterms:created>
  <dcterms:modified xsi:type="dcterms:W3CDTF">2016-01-15T16:25:00Z</dcterms:modified>
</cp:coreProperties>
</file>